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4270C4" w:rsidRDefault="00A97AA7" w:rsidP="00A97AA7">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288FEBA3" wp14:editId="344F87B5">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Default="00A97AA7" w:rsidP="00A97AA7">
      <w:pPr>
        <w:keepNext/>
        <w:keepLines/>
        <w:spacing w:before="220" w:after="60"/>
        <w:ind w:firstLine="0"/>
        <w:jc w:val="center"/>
        <w:rPr>
          <w:b/>
          <w:caps/>
          <w:spacing w:val="-30"/>
          <w:kern w:val="28"/>
          <w:sz w:val="32"/>
          <w:szCs w:val="28"/>
        </w:rPr>
      </w:pPr>
    </w:p>
    <w:p w:rsidR="00A97AA7"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A97AA7" w:rsidRPr="004270C4"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5D3DCA" w:rsidRDefault="00DB2C9F" w:rsidP="00A94A80">
      <w:pPr>
        <w:ind w:firstLine="0"/>
        <w:jc w:val="center"/>
        <w:rPr>
          <w:b/>
          <w:caps/>
          <w:spacing w:val="-30"/>
          <w:kern w:val="28"/>
          <w:sz w:val="32"/>
          <w:szCs w:val="28"/>
        </w:rPr>
      </w:pPr>
      <w:r>
        <w:rPr>
          <w:b/>
          <w:caps/>
          <w:spacing w:val="-30"/>
          <w:kern w:val="28"/>
          <w:sz w:val="32"/>
          <w:szCs w:val="28"/>
        </w:rPr>
        <w:t>Глава</w:t>
      </w:r>
      <w:r w:rsidR="005D3DCA" w:rsidRPr="005D3DCA">
        <w:rPr>
          <w:b/>
          <w:caps/>
          <w:spacing w:val="-30"/>
          <w:kern w:val="28"/>
          <w:sz w:val="32"/>
          <w:szCs w:val="28"/>
        </w:rPr>
        <w:t xml:space="preserve"> </w:t>
      </w:r>
      <w:r w:rsidR="004D7601">
        <w:rPr>
          <w:b/>
          <w:caps/>
          <w:spacing w:val="-30"/>
          <w:kern w:val="28"/>
          <w:sz w:val="32"/>
          <w:szCs w:val="28"/>
        </w:rPr>
        <w:t>1</w:t>
      </w:r>
      <w:r w:rsidR="00C04BC3">
        <w:rPr>
          <w:b/>
          <w:caps/>
          <w:spacing w:val="-30"/>
          <w:kern w:val="28"/>
          <w:sz w:val="32"/>
          <w:szCs w:val="28"/>
        </w:rPr>
        <w:t>4</w:t>
      </w:r>
      <w:r w:rsidR="004D7601">
        <w:rPr>
          <w:b/>
          <w:caps/>
          <w:spacing w:val="-30"/>
          <w:kern w:val="28"/>
          <w:sz w:val="32"/>
          <w:szCs w:val="28"/>
        </w:rPr>
        <w:t>. Ценовые (тарифные) последствия</w:t>
      </w:r>
      <w:r w:rsidR="005D3DCA" w:rsidRPr="005D3DCA">
        <w:rPr>
          <w:b/>
          <w:caps/>
          <w:spacing w:val="-30"/>
          <w:kern w:val="28"/>
          <w:sz w:val="32"/>
          <w:szCs w:val="28"/>
        </w:rPr>
        <w:t xml:space="preserve">. </w:t>
      </w:r>
    </w:p>
    <w:p w:rsidR="006A147E" w:rsidRPr="00FA5061" w:rsidRDefault="00FA5061" w:rsidP="00A94A80">
      <w:pPr>
        <w:ind w:firstLine="0"/>
        <w:jc w:val="center"/>
        <w:rPr>
          <w:b/>
          <w:caps/>
          <w:spacing w:val="-30"/>
          <w:kern w:val="28"/>
          <w:sz w:val="32"/>
          <w:szCs w:val="28"/>
        </w:rPr>
      </w:pPr>
      <w:r w:rsidRPr="00FA5061">
        <w:rPr>
          <w:b/>
          <w:caps/>
          <w:spacing w:val="-30"/>
          <w:kern w:val="28"/>
          <w:sz w:val="32"/>
          <w:szCs w:val="28"/>
        </w:rPr>
        <w:t>(актуализированная на 2022 год</w:t>
      </w:r>
      <w:proofErr w:type="gramStart"/>
      <w:r w:rsidRPr="00FA5061">
        <w:rPr>
          <w:b/>
          <w:caps/>
          <w:spacing w:val="-30"/>
          <w:kern w:val="28"/>
          <w:sz w:val="32"/>
          <w:szCs w:val="28"/>
        </w:rPr>
        <w:t xml:space="preserve"> )</w:t>
      </w:r>
      <w:proofErr w:type="gramEnd"/>
    </w:p>
    <w:p w:rsidR="005D3DCA" w:rsidRPr="00FA5061" w:rsidRDefault="005D3DCA" w:rsidP="00A94A80">
      <w:pPr>
        <w:ind w:firstLine="0"/>
        <w:jc w:val="center"/>
        <w:rPr>
          <w:b/>
          <w:caps/>
          <w:spacing w:val="-30"/>
          <w:kern w:val="28"/>
          <w:sz w:val="32"/>
          <w:szCs w:val="28"/>
        </w:rPr>
      </w:pPr>
    </w:p>
    <w:p w:rsidR="001F0B78" w:rsidRDefault="001F0B78" w:rsidP="00A94A80">
      <w:pPr>
        <w:ind w:firstLine="0"/>
        <w:jc w:val="center"/>
      </w:pPr>
    </w:p>
    <w:p w:rsidR="006A147E" w:rsidRDefault="006A147E" w:rsidP="00A94A80">
      <w:pPr>
        <w:ind w:firstLine="0"/>
        <w:jc w:val="center"/>
      </w:pPr>
    </w:p>
    <w:p w:rsidR="006A147E" w:rsidRDefault="006A147E"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7AA7" w:rsidP="00A94A80">
      <w:pPr>
        <w:ind w:firstLine="0"/>
        <w:jc w:val="center"/>
      </w:pPr>
      <w:r>
        <w:t>Калуга</w:t>
      </w:r>
      <w:r w:rsidR="00D44896">
        <w:t>, 20</w:t>
      </w:r>
      <w:r w:rsidR="00FA5061">
        <w:t>21</w:t>
      </w:r>
    </w:p>
    <w:p w:rsidR="00A94A80" w:rsidRDefault="00A94A80" w:rsidP="00A94A80">
      <w:pPr>
        <w:pStyle w:val="10"/>
        <w:tabs>
          <w:tab w:val="left" w:pos="993"/>
        </w:tabs>
        <w:ind w:left="0" w:firstLine="567"/>
        <w:sectPr w:rsidR="00A94A80" w:rsidSect="00114218">
          <w:headerReference w:type="default" r:id="rId10"/>
          <w:footerReference w:type="even" r:id="rId11"/>
          <w:footerReference w:type="default" r:id="rId12"/>
          <w:headerReference w:type="first" r:id="rId13"/>
          <w:footerReference w:type="first" r:id="rId14"/>
          <w:pgSz w:w="11906" w:h="16838" w:code="9"/>
          <w:pgMar w:top="1134" w:right="1134" w:bottom="1134" w:left="1701" w:header="510" w:footer="692" w:gutter="0"/>
          <w:cols w:space="708"/>
          <w:titlePg/>
          <w:docGrid w:linePitch="360"/>
        </w:sectPr>
      </w:pPr>
    </w:p>
    <w:p w:rsidR="00C5629D" w:rsidRDefault="00C5629D" w:rsidP="00A94A80">
      <w:pPr>
        <w:widowControl/>
        <w:adjustRightInd/>
        <w:spacing w:before="0" w:after="0"/>
        <w:ind w:firstLine="0"/>
        <w:jc w:val="center"/>
        <w:textAlignment w:val="auto"/>
        <w:rPr>
          <w:rFonts w:ascii="Arial Black" w:hAnsi="Arial Black"/>
          <w:caps/>
        </w:rPr>
      </w:pPr>
      <w:bookmarkStart w:id="16" w:name="_Toc333913957"/>
    </w:p>
    <w:p w:rsidR="00A94A80" w:rsidRDefault="00A94A80" w:rsidP="00A94A80">
      <w:pPr>
        <w:widowControl/>
        <w:adjustRightInd/>
        <w:spacing w:before="0" w:after="0"/>
        <w:ind w:firstLine="0"/>
        <w:jc w:val="center"/>
        <w:textAlignment w:val="auto"/>
        <w:rPr>
          <w:rFonts w:ascii="Arial Black" w:hAnsi="Arial Black"/>
          <w:caps/>
        </w:rPr>
      </w:pPr>
      <w:r w:rsidRPr="003D1DCE">
        <w:rPr>
          <w:rFonts w:ascii="Arial Black" w:hAnsi="Arial Black"/>
          <w:caps/>
        </w:rPr>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AE15B0"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DB2C9F" w:rsidRPr="00AE15B0"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DB2C9F" w:rsidRPr="00AE15B0"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DB2C9F" w:rsidRPr="00AE15B0"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Default="001178FF" w:rsidP="00C04BC3">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1</w:t>
            </w:r>
            <w:r w:rsidR="00C04BC3">
              <w:rPr>
                <w:rFonts w:eastAsia="Times New Roman" w:cs="Arial"/>
                <w:color w:val="000000"/>
                <w:spacing w:val="0"/>
                <w:sz w:val="24"/>
                <w:szCs w:val="24"/>
                <w:lang w:eastAsia="ru-RU"/>
              </w:rPr>
              <w:t>4</w:t>
            </w:r>
            <w:r w:rsidR="00DB2C9F" w:rsidRPr="00AE15B0">
              <w:rPr>
                <w:rFonts w:eastAsia="Times New Roman" w:cs="Arial"/>
                <w:color w:val="000000"/>
                <w:spacing w:val="0"/>
                <w:sz w:val="24"/>
                <w:szCs w:val="24"/>
                <w:lang w:eastAsia="ru-RU"/>
              </w:rPr>
              <w:t xml:space="preserve">. </w:t>
            </w:r>
            <w:r w:rsidR="004D7601" w:rsidRPr="004D7601">
              <w:rPr>
                <w:rFonts w:eastAsia="Times New Roman" w:cs="Arial"/>
                <w:color w:val="000000"/>
                <w:spacing w:val="0"/>
                <w:sz w:val="24"/>
                <w:szCs w:val="24"/>
                <w:lang w:eastAsia="ru-RU"/>
              </w:rPr>
              <w:t xml:space="preserve">Ценовые (тарифные) последствия </w:t>
            </w:r>
          </w:p>
        </w:tc>
        <w:tc>
          <w:tcPr>
            <w:tcW w:w="2822" w:type="dxa"/>
            <w:tcBorders>
              <w:top w:val="nil"/>
              <w:left w:val="nil"/>
              <w:bottom w:val="single" w:sz="4" w:space="0" w:color="auto"/>
              <w:right w:val="single" w:sz="4" w:space="0" w:color="auto"/>
            </w:tcBorders>
            <w:shd w:val="clear" w:color="auto" w:fill="auto"/>
            <w:vAlign w:val="center"/>
          </w:tcPr>
          <w:p w:rsidR="00DB2C9F" w:rsidRPr="00AE15B0" w:rsidRDefault="00DB2C9F" w:rsidP="00C04BC3">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w:t>
            </w:r>
            <w:r w:rsidR="001178FF">
              <w:rPr>
                <w:rFonts w:eastAsia="Times New Roman" w:cs="Arial"/>
                <w:color w:val="000000"/>
                <w:spacing w:val="0"/>
                <w:sz w:val="24"/>
                <w:szCs w:val="24"/>
                <w:lang w:eastAsia="ru-RU"/>
              </w:rPr>
              <w:t>1</w:t>
            </w:r>
            <w:r w:rsidR="00C04BC3">
              <w:rPr>
                <w:rFonts w:eastAsia="Times New Roman" w:cs="Arial"/>
                <w:color w:val="000000"/>
                <w:spacing w:val="0"/>
                <w:sz w:val="24"/>
                <w:szCs w:val="24"/>
                <w:lang w:eastAsia="ru-RU"/>
              </w:rPr>
              <w:t>4</w:t>
            </w:r>
            <w:r w:rsidRPr="00AE15B0">
              <w:rPr>
                <w:rFonts w:eastAsia="Times New Roman" w:cs="Arial"/>
                <w:color w:val="000000"/>
                <w:spacing w:val="0"/>
                <w:sz w:val="24"/>
                <w:szCs w:val="24"/>
                <w:lang w:eastAsia="ru-RU"/>
              </w:rPr>
              <w:t>.000.</w:t>
            </w:r>
          </w:p>
        </w:tc>
      </w:tr>
    </w:tbl>
    <w:p w:rsidR="00A94A80" w:rsidRPr="003D1DCE" w:rsidRDefault="00A94A80" w:rsidP="00A97AA7">
      <w:pPr>
        <w:widowControl/>
        <w:adjustRightInd/>
        <w:spacing w:before="0" w:after="0"/>
        <w:ind w:firstLine="0"/>
        <w:textAlignment w:val="auto"/>
        <w:rPr>
          <w:rFonts w:ascii="Arial Black" w:hAnsi="Arial Black"/>
          <w:caps/>
        </w:rPr>
      </w:pPr>
    </w:p>
    <w:p w:rsidR="004D7601" w:rsidRPr="00F41119" w:rsidRDefault="00A94A80" w:rsidP="004D7601">
      <w:pPr>
        <w:widowControl/>
        <w:adjustRightInd/>
        <w:spacing w:before="0" w:after="0"/>
        <w:ind w:firstLine="0"/>
        <w:jc w:val="center"/>
        <w:textAlignment w:val="auto"/>
        <w:rPr>
          <w:b/>
        </w:rPr>
      </w:pPr>
      <w:r>
        <w:rPr>
          <w:rFonts w:ascii="Arial Black" w:hAnsi="Arial Black"/>
          <w:caps/>
        </w:rPr>
        <w:br w:type="page"/>
      </w:r>
      <w:bookmarkStart w:id="17" w:name="_Toc335989303"/>
      <w:bookmarkStart w:id="18" w:name="_Toc335989355"/>
      <w:bookmarkStart w:id="19" w:name="_Toc374380228"/>
      <w:bookmarkEnd w:id="14"/>
      <w:bookmarkEnd w:id="15"/>
      <w:r w:rsidR="004D7601" w:rsidRPr="00F41119">
        <w:rPr>
          <w:b/>
        </w:rPr>
        <w:lastRenderedPageBreak/>
        <w:t xml:space="preserve"> </w:t>
      </w:r>
    </w:p>
    <w:bookmarkEnd w:id="17"/>
    <w:bookmarkEnd w:id="18"/>
    <w:bookmarkEnd w:id="19"/>
    <w:p w:rsidR="00A46E44" w:rsidRPr="00A46E44" w:rsidRDefault="00A46E44" w:rsidP="00A46E44"/>
    <w:p w:rsidR="006833D7" w:rsidRPr="006833D7" w:rsidRDefault="004D7601" w:rsidP="006833D7">
      <w:pPr>
        <w:pStyle w:val="20"/>
        <w:numPr>
          <w:ilvl w:val="0"/>
          <w:numId w:val="0"/>
        </w:numPr>
        <w:ind w:left="1135"/>
      </w:pPr>
      <w:bookmarkStart w:id="20" w:name="_Toc368215916"/>
      <w:r>
        <w:t>1. Утвержденные тарифы на тепловую энергию</w:t>
      </w:r>
      <w:bookmarkEnd w:id="20"/>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 xml:space="preserve">Тарифы на тепловую энергию в муниципальном образовании Город Калуга устанавливаются </w:t>
      </w:r>
      <w:r w:rsidRPr="001E2FFB">
        <w:rPr>
          <w:rFonts w:eastAsia="Arial" w:cs="Arial"/>
          <w:spacing w:val="-4"/>
          <w:sz w:val="24"/>
          <w:szCs w:val="24"/>
        </w:rPr>
        <w:t>Министерством конкурентной политики Калужской области.</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Формирование тарифов на тепловую энергию осуществляется методом индексации установленных</w:t>
      </w:r>
      <w:r w:rsidR="00436238">
        <w:rPr>
          <w:rFonts w:eastAsia="Arial" w:cs="Arial"/>
          <w:spacing w:val="-4"/>
          <w:sz w:val="24"/>
          <w:szCs w:val="24"/>
        </w:rPr>
        <w:t xml:space="preserve"> тарифов</w:t>
      </w:r>
      <w:r>
        <w:rPr>
          <w:rFonts w:eastAsia="Arial" w:cs="Arial"/>
          <w:spacing w:val="-4"/>
          <w:sz w:val="24"/>
          <w:szCs w:val="24"/>
        </w:rPr>
        <w:t>. Затраты организаций учитываемые при формировании тарифов на тепловую энергию 2021 год приведены в таблице 1</w:t>
      </w:r>
      <w:bookmarkStart w:id="21" w:name="_GoBack"/>
      <w:bookmarkEnd w:id="21"/>
      <w:r>
        <w:rPr>
          <w:rFonts w:eastAsia="Arial" w:cs="Arial"/>
          <w:spacing w:val="-4"/>
          <w:sz w:val="24"/>
          <w:szCs w:val="24"/>
        </w:rPr>
        <w:t>.1</w:t>
      </w:r>
      <w:r w:rsidR="0075605D">
        <w:rPr>
          <w:rFonts w:eastAsia="Arial" w:cs="Arial"/>
          <w:spacing w:val="-4"/>
          <w:sz w:val="24"/>
          <w:szCs w:val="24"/>
        </w:rPr>
        <w:t xml:space="preserve">. </w:t>
      </w:r>
      <w:r w:rsidRPr="00CB2501">
        <w:rPr>
          <w:rFonts w:eastAsia="Arial" w:cs="Arial"/>
          <w:spacing w:val="-4"/>
          <w:sz w:val="24"/>
          <w:szCs w:val="24"/>
        </w:rPr>
        <w:t>В таблиц</w:t>
      </w:r>
      <w:r w:rsidR="0075605D">
        <w:rPr>
          <w:rFonts w:eastAsia="Arial" w:cs="Arial"/>
          <w:spacing w:val="-4"/>
          <w:sz w:val="24"/>
          <w:szCs w:val="24"/>
        </w:rPr>
        <w:t>ах</w:t>
      </w:r>
      <w:r w:rsidRPr="00CB2501">
        <w:rPr>
          <w:rFonts w:eastAsia="Arial" w:cs="Arial"/>
          <w:spacing w:val="-4"/>
          <w:sz w:val="24"/>
          <w:szCs w:val="24"/>
        </w:rPr>
        <w:t xml:space="preserve"> 1.</w:t>
      </w:r>
      <w:r w:rsidR="0075605D">
        <w:rPr>
          <w:rFonts w:eastAsia="Arial" w:cs="Arial"/>
          <w:spacing w:val="-4"/>
          <w:sz w:val="24"/>
          <w:szCs w:val="24"/>
        </w:rPr>
        <w:t>2</w:t>
      </w:r>
      <w:r w:rsidRPr="00CB2501">
        <w:rPr>
          <w:rFonts w:eastAsia="Arial" w:cs="Arial"/>
          <w:spacing w:val="-4"/>
          <w:sz w:val="24"/>
          <w:szCs w:val="24"/>
        </w:rPr>
        <w:t>,</w:t>
      </w:r>
      <w:r w:rsidRPr="0006050D">
        <w:rPr>
          <w:rFonts w:eastAsia="Arial" w:cs="Arial"/>
          <w:spacing w:val="-4"/>
          <w:sz w:val="24"/>
          <w:szCs w:val="24"/>
        </w:rPr>
        <w:t xml:space="preserve"> </w:t>
      </w:r>
      <w:r w:rsidRPr="00CB2501">
        <w:rPr>
          <w:rFonts w:eastAsia="Arial" w:cs="Arial"/>
          <w:spacing w:val="-4"/>
          <w:sz w:val="24"/>
          <w:szCs w:val="24"/>
        </w:rPr>
        <w:t>1.</w:t>
      </w:r>
      <w:r w:rsidR="0075605D">
        <w:rPr>
          <w:rFonts w:eastAsia="Arial" w:cs="Arial"/>
          <w:spacing w:val="-4"/>
          <w:sz w:val="24"/>
          <w:szCs w:val="24"/>
        </w:rPr>
        <w:t>3</w:t>
      </w:r>
      <w:r w:rsidRPr="00CB2501">
        <w:rPr>
          <w:rFonts w:eastAsia="Arial" w:cs="Arial"/>
          <w:spacing w:val="-4"/>
          <w:sz w:val="24"/>
          <w:szCs w:val="24"/>
        </w:rPr>
        <w:t>.,</w:t>
      </w:r>
      <w:r w:rsidRPr="0006050D">
        <w:rPr>
          <w:rFonts w:eastAsia="Arial" w:cs="Arial"/>
          <w:spacing w:val="-4"/>
          <w:sz w:val="24"/>
          <w:szCs w:val="24"/>
        </w:rPr>
        <w:t xml:space="preserve"> </w:t>
      </w:r>
      <w:r w:rsidRPr="00CB2501">
        <w:rPr>
          <w:rFonts w:eastAsia="Arial" w:cs="Arial"/>
          <w:spacing w:val="-4"/>
          <w:sz w:val="24"/>
          <w:szCs w:val="24"/>
        </w:rPr>
        <w:t>1.</w:t>
      </w:r>
      <w:r w:rsidR="0075605D">
        <w:rPr>
          <w:rFonts w:eastAsia="Arial" w:cs="Arial"/>
          <w:spacing w:val="-4"/>
          <w:sz w:val="24"/>
          <w:szCs w:val="24"/>
        </w:rPr>
        <w:t>4</w:t>
      </w:r>
      <w:r w:rsidRPr="00CB2501">
        <w:rPr>
          <w:rFonts w:eastAsia="Arial" w:cs="Arial"/>
          <w:spacing w:val="-4"/>
          <w:sz w:val="24"/>
          <w:szCs w:val="24"/>
        </w:rPr>
        <w:t>,</w:t>
      </w:r>
      <w:r w:rsidRPr="0006050D">
        <w:rPr>
          <w:rFonts w:eastAsia="Arial" w:cs="Arial"/>
          <w:spacing w:val="-4"/>
          <w:sz w:val="24"/>
          <w:szCs w:val="24"/>
        </w:rPr>
        <w:t xml:space="preserve"> </w:t>
      </w:r>
      <w:r w:rsidRPr="00CB2501">
        <w:rPr>
          <w:rFonts w:eastAsia="Arial" w:cs="Arial"/>
          <w:spacing w:val="-4"/>
          <w:sz w:val="24"/>
          <w:szCs w:val="24"/>
        </w:rPr>
        <w:t>1.</w:t>
      </w:r>
      <w:r w:rsidR="0075605D">
        <w:rPr>
          <w:rFonts w:eastAsia="Arial" w:cs="Arial"/>
          <w:spacing w:val="-4"/>
          <w:sz w:val="24"/>
          <w:szCs w:val="24"/>
        </w:rPr>
        <w:t>5</w:t>
      </w:r>
      <w:r w:rsidRPr="0006050D">
        <w:rPr>
          <w:rFonts w:eastAsia="Arial" w:cs="Arial"/>
          <w:spacing w:val="-4"/>
          <w:sz w:val="24"/>
          <w:szCs w:val="24"/>
        </w:rPr>
        <w:t xml:space="preserve"> </w:t>
      </w:r>
      <w:r w:rsidRPr="00CB2501">
        <w:rPr>
          <w:rFonts w:eastAsia="Arial" w:cs="Arial"/>
          <w:spacing w:val="-4"/>
          <w:sz w:val="24"/>
          <w:szCs w:val="24"/>
        </w:rPr>
        <w:t xml:space="preserve">представлены тарифы на тепловую энергию </w:t>
      </w:r>
      <w:r w:rsidR="0075605D">
        <w:rPr>
          <w:rFonts w:eastAsia="Arial" w:cs="Arial"/>
          <w:spacing w:val="-4"/>
          <w:sz w:val="24"/>
          <w:szCs w:val="24"/>
        </w:rPr>
        <w:t xml:space="preserve">организаций </w:t>
      </w:r>
      <w:r w:rsidRPr="00CB2501">
        <w:rPr>
          <w:rFonts w:eastAsia="Arial" w:cs="Arial"/>
          <w:spacing w:val="-4"/>
          <w:sz w:val="24"/>
          <w:szCs w:val="24"/>
        </w:rPr>
        <w:t xml:space="preserve">и динамика их изменений за 2018-2021 </w:t>
      </w:r>
      <w:r w:rsidR="0075605D">
        <w:rPr>
          <w:rFonts w:eastAsia="Arial" w:cs="Arial"/>
          <w:spacing w:val="-4"/>
          <w:sz w:val="24"/>
          <w:szCs w:val="24"/>
        </w:rPr>
        <w:t>г</w:t>
      </w:r>
      <w:r w:rsidRPr="00CB2501">
        <w:rPr>
          <w:rFonts w:eastAsia="Arial" w:cs="Arial"/>
          <w:spacing w:val="-4"/>
          <w:sz w:val="24"/>
          <w:szCs w:val="24"/>
        </w:rPr>
        <w:t>г</w:t>
      </w:r>
      <w:r w:rsidR="0075605D">
        <w:rPr>
          <w:rFonts w:eastAsia="Arial" w:cs="Arial"/>
          <w:spacing w:val="-4"/>
          <w:sz w:val="24"/>
          <w:szCs w:val="24"/>
        </w:rPr>
        <w:t>. В таблицах 1.6, 1.7., 1.8. представлена плата за подключение к системам теплоснабжения и горячего водоснабжения.</w:t>
      </w:r>
    </w:p>
    <w:p w:rsidR="0075605D" w:rsidRDefault="0075605D"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sectPr w:rsidR="006833D7">
          <w:pgSz w:w="11906" w:h="16838"/>
          <w:pgMar w:top="851" w:right="1134" w:bottom="1134" w:left="1701" w:header="510" w:footer="692" w:gutter="0"/>
          <w:cols w:space="720"/>
          <w:docGrid w:linePitch="360"/>
        </w:sectPr>
      </w:pPr>
    </w:p>
    <w:p w:rsidR="006833D7" w:rsidRPr="00250AE6" w:rsidRDefault="006833D7" w:rsidP="006833D7">
      <w:pPr>
        <w:spacing w:after="200"/>
        <w:ind w:firstLine="0"/>
        <w:rPr>
          <w:b/>
          <w:bCs/>
          <w:sz w:val="20"/>
          <w:szCs w:val="20"/>
        </w:rPr>
      </w:pPr>
      <w:bookmarkStart w:id="22" w:name="_Toc71036193"/>
      <w:r w:rsidRPr="00250AE6">
        <w:rPr>
          <w:b/>
          <w:bCs/>
          <w:sz w:val="20"/>
          <w:szCs w:val="20"/>
        </w:rPr>
        <w:lastRenderedPageBreak/>
        <w:t>Таблица 1.</w:t>
      </w:r>
      <w:r w:rsidRPr="00250AE6">
        <w:rPr>
          <w:b/>
          <w:bCs/>
          <w:sz w:val="20"/>
          <w:szCs w:val="20"/>
        </w:rPr>
        <w:fldChar w:fldCharType="begin"/>
      </w:r>
      <w:r w:rsidRPr="00250AE6">
        <w:rPr>
          <w:b/>
          <w:bCs/>
          <w:sz w:val="20"/>
          <w:szCs w:val="20"/>
        </w:rPr>
        <w:instrText xml:space="preserve"> SEQ Таблица \* ARABIC \r 1 </w:instrText>
      </w:r>
      <w:r w:rsidRPr="00250AE6">
        <w:rPr>
          <w:b/>
          <w:bCs/>
          <w:sz w:val="20"/>
          <w:szCs w:val="20"/>
        </w:rPr>
        <w:fldChar w:fldCharType="separate"/>
      </w:r>
      <w:r w:rsidRPr="00250AE6">
        <w:rPr>
          <w:b/>
          <w:bCs/>
          <w:noProof/>
          <w:sz w:val="20"/>
          <w:szCs w:val="20"/>
        </w:rPr>
        <w:t>1</w:t>
      </w:r>
      <w:r w:rsidRPr="00250AE6">
        <w:rPr>
          <w:b/>
          <w:bCs/>
          <w:sz w:val="20"/>
          <w:szCs w:val="20"/>
        </w:rPr>
        <w:fldChar w:fldCharType="end"/>
      </w:r>
      <w:r w:rsidRPr="00250AE6">
        <w:rPr>
          <w:b/>
          <w:bCs/>
          <w:sz w:val="20"/>
          <w:szCs w:val="20"/>
          <w:lang w:eastAsia="ru-RU"/>
        </w:rPr>
        <w:t xml:space="preserve"> </w:t>
      </w:r>
      <w:r w:rsidRPr="00250AE6">
        <w:rPr>
          <w:b/>
          <w:bCs/>
          <w:sz w:val="20"/>
          <w:szCs w:val="20"/>
        </w:rPr>
        <w:t>– Смета затрат  теплоснабжающих организаций г. Калуги утверждённых в тарифах на тепловую энергию 2021 года</w:t>
      </w:r>
      <w:bookmarkEnd w:id="22"/>
      <w:r w:rsidRPr="00250AE6">
        <w:rPr>
          <w:b/>
          <w:bCs/>
          <w:sz w:val="20"/>
          <w:szCs w:val="20"/>
        </w:rPr>
        <w:t xml:space="preserve"> </w:t>
      </w: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7"/>
        <w:gridCol w:w="2410"/>
        <w:gridCol w:w="1276"/>
        <w:gridCol w:w="1323"/>
        <w:gridCol w:w="1323"/>
        <w:gridCol w:w="1323"/>
        <w:gridCol w:w="2173"/>
        <w:gridCol w:w="2173"/>
        <w:gridCol w:w="2174"/>
      </w:tblGrid>
      <w:tr w:rsidR="006833D7" w:rsidRPr="00DD5E9E" w:rsidTr="006C17A1">
        <w:trPr>
          <w:trHeight w:val="731"/>
          <w:tblHeader/>
        </w:trPr>
        <w:tc>
          <w:tcPr>
            <w:tcW w:w="737"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 xml:space="preserve">№ </w:t>
            </w:r>
            <w:proofErr w:type="gramStart"/>
            <w:r w:rsidRPr="00DD5E9E">
              <w:rPr>
                <w:rFonts w:eastAsia="Times New Roman"/>
                <w:b/>
                <w:bCs/>
                <w:color w:val="000000"/>
                <w:spacing w:val="0"/>
                <w:sz w:val="18"/>
                <w:lang w:eastAsia="ru-RU"/>
              </w:rPr>
              <w:t>п</w:t>
            </w:r>
            <w:proofErr w:type="gramEnd"/>
            <w:r w:rsidRPr="00DD5E9E">
              <w:rPr>
                <w:rFonts w:eastAsia="Times New Roman"/>
                <w:b/>
                <w:bCs/>
                <w:color w:val="000000"/>
                <w:spacing w:val="0"/>
                <w:sz w:val="18"/>
                <w:lang w:eastAsia="ru-RU"/>
              </w:rPr>
              <w:t>/п</w:t>
            </w:r>
          </w:p>
        </w:tc>
        <w:tc>
          <w:tcPr>
            <w:tcW w:w="2410"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Наименование показателя</w:t>
            </w:r>
          </w:p>
        </w:tc>
        <w:tc>
          <w:tcPr>
            <w:tcW w:w="1276"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Единица измерения</w:t>
            </w:r>
          </w:p>
        </w:tc>
        <w:tc>
          <w:tcPr>
            <w:tcW w:w="3969" w:type="dxa"/>
            <w:gridSpan w:val="3"/>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 xml:space="preserve">МУП </w:t>
            </w:r>
            <w:r w:rsidR="006C17A1">
              <w:rPr>
                <w:rFonts w:eastAsia="Times New Roman"/>
                <w:b/>
                <w:bCs/>
                <w:color w:val="000000"/>
                <w:spacing w:val="0"/>
                <w:sz w:val="18"/>
                <w:lang w:eastAsia="ru-RU"/>
              </w:rPr>
              <w:t>«</w:t>
            </w:r>
            <w:r w:rsidRPr="00DD5E9E">
              <w:rPr>
                <w:rFonts w:eastAsia="Times New Roman"/>
                <w:b/>
                <w:bCs/>
                <w:color w:val="000000"/>
                <w:spacing w:val="0"/>
                <w:sz w:val="18"/>
                <w:lang w:eastAsia="ru-RU"/>
              </w:rPr>
              <w:t>Калугатеплосеть</w:t>
            </w:r>
            <w:r w:rsidR="006C17A1">
              <w:rPr>
                <w:rFonts w:eastAsia="Times New Roman"/>
                <w:b/>
                <w:bCs/>
                <w:color w:val="000000"/>
                <w:spacing w:val="0"/>
                <w:sz w:val="18"/>
                <w:lang w:eastAsia="ru-RU"/>
              </w:rPr>
              <w:t xml:space="preserve">» </w:t>
            </w:r>
            <w:proofErr w:type="spellStart"/>
            <w:r w:rsidR="006C17A1">
              <w:rPr>
                <w:rFonts w:eastAsia="Times New Roman"/>
                <w:b/>
                <w:bCs/>
                <w:color w:val="000000"/>
                <w:spacing w:val="0"/>
                <w:sz w:val="18"/>
                <w:lang w:eastAsia="ru-RU"/>
              </w:rPr>
              <w:t>г</w:t>
            </w:r>
            <w:proofErr w:type="gramStart"/>
            <w:r w:rsidR="006C17A1">
              <w:rPr>
                <w:rFonts w:eastAsia="Times New Roman"/>
                <w:b/>
                <w:bCs/>
                <w:color w:val="000000"/>
                <w:spacing w:val="0"/>
                <w:sz w:val="18"/>
                <w:lang w:eastAsia="ru-RU"/>
              </w:rPr>
              <w:t>.К</w:t>
            </w:r>
            <w:proofErr w:type="gramEnd"/>
            <w:r w:rsidR="006C17A1">
              <w:rPr>
                <w:rFonts w:eastAsia="Times New Roman"/>
                <w:b/>
                <w:bCs/>
                <w:color w:val="000000"/>
                <w:spacing w:val="0"/>
                <w:sz w:val="18"/>
                <w:lang w:eastAsia="ru-RU"/>
              </w:rPr>
              <w:t>алуги</w:t>
            </w:r>
            <w:proofErr w:type="spellEnd"/>
          </w:p>
        </w:tc>
        <w:tc>
          <w:tcPr>
            <w:tcW w:w="2173"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АО «КЭМЗ»</w:t>
            </w:r>
          </w:p>
        </w:tc>
        <w:tc>
          <w:tcPr>
            <w:tcW w:w="2173"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ООО «СЕТЕВАЯ КОМПАНИЯ»</w:t>
            </w:r>
          </w:p>
        </w:tc>
        <w:tc>
          <w:tcPr>
            <w:tcW w:w="2174" w:type="dxa"/>
            <w:vMerge w:val="restart"/>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ООО «Дом»</w:t>
            </w:r>
          </w:p>
        </w:tc>
      </w:tr>
      <w:tr w:rsidR="006833D7" w:rsidRPr="005F1F25" w:rsidTr="006C17A1">
        <w:trPr>
          <w:trHeight w:val="731"/>
          <w:tblHeader/>
        </w:trPr>
        <w:tc>
          <w:tcPr>
            <w:tcW w:w="737" w:type="dxa"/>
            <w:vMerge/>
            <w:vAlign w:val="center"/>
          </w:tcPr>
          <w:p w:rsidR="006833D7" w:rsidRPr="005F1F25" w:rsidRDefault="006833D7" w:rsidP="006C17A1">
            <w:pPr>
              <w:widowControl/>
              <w:adjustRightInd/>
              <w:spacing w:before="0"/>
              <w:ind w:firstLine="0"/>
              <w:jc w:val="center"/>
              <w:textAlignment w:val="auto"/>
              <w:rPr>
                <w:rFonts w:eastAsia="Times New Roman" w:cs="Arial"/>
                <w:b/>
                <w:spacing w:val="0"/>
                <w:sz w:val="24"/>
                <w:szCs w:val="24"/>
                <w:lang w:eastAsia="ru-RU"/>
              </w:rPr>
            </w:pPr>
          </w:p>
        </w:tc>
        <w:tc>
          <w:tcPr>
            <w:tcW w:w="2410" w:type="dxa"/>
            <w:vMerge/>
            <w:vAlign w:val="center"/>
          </w:tcPr>
          <w:p w:rsidR="006833D7" w:rsidRPr="005F1F25" w:rsidRDefault="006833D7" w:rsidP="006C17A1">
            <w:pPr>
              <w:widowControl/>
              <w:adjustRightInd/>
              <w:spacing w:before="0"/>
              <w:ind w:firstLine="0"/>
              <w:jc w:val="center"/>
              <w:textAlignment w:val="auto"/>
              <w:rPr>
                <w:rFonts w:eastAsia="Times New Roman" w:cs="Arial"/>
                <w:b/>
                <w:spacing w:val="0"/>
                <w:sz w:val="24"/>
                <w:szCs w:val="24"/>
                <w:lang w:eastAsia="ru-RU"/>
              </w:rPr>
            </w:pPr>
          </w:p>
        </w:tc>
        <w:tc>
          <w:tcPr>
            <w:tcW w:w="1276" w:type="dxa"/>
            <w:vMerge/>
            <w:vAlign w:val="center"/>
          </w:tcPr>
          <w:p w:rsidR="006833D7" w:rsidRPr="005F1F25" w:rsidRDefault="006833D7" w:rsidP="006C17A1">
            <w:pPr>
              <w:widowControl/>
              <w:adjustRightInd/>
              <w:spacing w:before="0"/>
              <w:ind w:firstLine="0"/>
              <w:textAlignment w:val="auto"/>
              <w:rPr>
                <w:rFonts w:eastAsia="Times New Roman" w:cs="Arial"/>
                <w:b/>
                <w:spacing w:val="0"/>
                <w:sz w:val="24"/>
                <w:szCs w:val="24"/>
                <w:lang w:eastAsia="ru-RU"/>
              </w:rPr>
            </w:pP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1</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2</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b/>
                <w:bCs/>
                <w:color w:val="000000"/>
                <w:spacing w:val="0"/>
                <w:sz w:val="18"/>
                <w:lang w:eastAsia="ru-RU"/>
              </w:rPr>
            </w:pPr>
            <w:r w:rsidRPr="00DD5E9E">
              <w:rPr>
                <w:rFonts w:eastAsia="Times New Roman"/>
                <w:b/>
                <w:bCs/>
                <w:color w:val="000000"/>
                <w:spacing w:val="0"/>
                <w:sz w:val="18"/>
                <w:lang w:eastAsia="ru-RU"/>
              </w:rPr>
              <w:t>3</w:t>
            </w:r>
          </w:p>
        </w:tc>
        <w:tc>
          <w:tcPr>
            <w:tcW w:w="2173"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c>
          <w:tcPr>
            <w:tcW w:w="2173"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c>
          <w:tcPr>
            <w:tcW w:w="2174" w:type="dxa"/>
            <w:vMerge/>
            <w:vAlign w:val="center"/>
          </w:tcPr>
          <w:p w:rsidR="006833D7" w:rsidRPr="005F1F25" w:rsidRDefault="006833D7" w:rsidP="006C17A1">
            <w:pPr>
              <w:ind w:firstLine="0"/>
              <w:jc w:val="center"/>
              <w:rPr>
                <w:rFonts w:eastAsia="Times New Roman" w:cs="Arial"/>
                <w:b/>
                <w:spacing w:val="0"/>
                <w:sz w:val="24"/>
                <w:szCs w:val="24"/>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Энергоресурсы (газ, электроэнергия, вода, водоотведения, покупная тепловая энергия)</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BA4B74" w:rsidRDefault="006833D7" w:rsidP="006C17A1">
            <w:pPr>
              <w:widowControl/>
              <w:adjustRightInd/>
              <w:spacing w:before="0"/>
              <w:ind w:firstLine="0"/>
              <w:jc w:val="center"/>
              <w:textAlignment w:val="auto"/>
              <w:rPr>
                <w:rFonts w:eastAsia="Times New Roman"/>
                <w:color w:val="000000"/>
                <w:spacing w:val="0"/>
                <w:sz w:val="18"/>
                <w:lang w:val="en-US" w:eastAsia="ru-RU"/>
              </w:rPr>
            </w:pPr>
            <w:r>
              <w:rPr>
                <w:rFonts w:eastAsia="Times New Roman"/>
                <w:color w:val="000000"/>
                <w:spacing w:val="0"/>
                <w:sz w:val="18"/>
                <w:lang w:val="en-US" w:eastAsia="ru-RU"/>
              </w:rPr>
              <w:t>1674043</w:t>
            </w:r>
            <w:r>
              <w:rPr>
                <w:rFonts w:eastAsia="Times New Roman"/>
                <w:color w:val="000000"/>
                <w:spacing w:val="0"/>
                <w:sz w:val="18"/>
                <w:lang w:eastAsia="ru-RU"/>
              </w:rPr>
              <w:t>,</w:t>
            </w:r>
            <w:r>
              <w:rPr>
                <w:rFonts w:eastAsia="Times New Roman"/>
                <w:color w:val="000000"/>
                <w:spacing w:val="0"/>
                <w:sz w:val="18"/>
                <w:lang w:val="en-US" w:eastAsia="ru-RU"/>
              </w:rPr>
              <w:t>63</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35417,67</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17985,39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121 763,19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9766,7</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15650,49</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proofErr w:type="gramStart"/>
            <w:r w:rsidRPr="00DD5E9E">
              <w:rPr>
                <w:rFonts w:eastAsia="Times New Roman"/>
                <w:color w:val="000000"/>
                <w:spacing w:val="0"/>
                <w:sz w:val="18"/>
                <w:lang w:eastAsia="ru-RU"/>
              </w:rPr>
              <w:t>З</w:t>
            </w:r>
            <w:proofErr w:type="gramEnd"/>
            <w:r w:rsidRPr="00DD5E9E">
              <w:rPr>
                <w:rFonts w:eastAsia="Times New Roman"/>
                <w:color w:val="000000"/>
                <w:spacing w:val="0"/>
                <w:sz w:val="18"/>
                <w:lang w:eastAsia="ru-RU"/>
              </w:rPr>
              <w:t>/п и отчисления на социальные нужды</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470570,85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24726,19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1807,49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13 726,64</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316,3724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2886,452</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Расход на приобретения материалов, ремонт основных средств, услуги сторонних организаций.</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77791,15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356,88</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2404,21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13 585,63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2853,8601</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2917,09</w:t>
            </w:r>
          </w:p>
        </w:tc>
      </w:tr>
      <w:tr w:rsidR="00436238" w:rsidRPr="005F1F25" w:rsidTr="006C17A1">
        <w:trPr>
          <w:trHeight w:val="225"/>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Служебные командировки</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13,53</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r>
      <w:tr w:rsidR="00436238" w:rsidRPr="005F1F25" w:rsidTr="006C17A1">
        <w:trPr>
          <w:trHeight w:val="450"/>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Обучение персонала</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838,08</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6,2526</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39,81</w:t>
            </w:r>
          </w:p>
        </w:tc>
      </w:tr>
      <w:tr w:rsidR="00436238" w:rsidRPr="005F1F25" w:rsidTr="006C17A1">
        <w:trPr>
          <w:trHeight w:val="300"/>
        </w:trPr>
        <w:tc>
          <w:tcPr>
            <w:tcW w:w="737" w:type="dxa"/>
            <w:vAlign w:val="center"/>
          </w:tcPr>
          <w:p w:rsidR="00436238" w:rsidRPr="00DD5E9E" w:rsidRDefault="00436238"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436238" w:rsidRPr="00DD5E9E" w:rsidRDefault="00436238"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Арендные платежи</w:t>
            </w:r>
          </w:p>
        </w:tc>
        <w:tc>
          <w:tcPr>
            <w:tcW w:w="1276" w:type="dxa"/>
            <w:vAlign w:val="center"/>
          </w:tcPr>
          <w:p w:rsidR="00436238" w:rsidRPr="00DD5E9E" w:rsidRDefault="00436238"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1737,87</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24,22</w:t>
            </w:r>
          </w:p>
        </w:tc>
        <w:tc>
          <w:tcPr>
            <w:tcW w:w="132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8B4652" w:rsidRDefault="00436238"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4768,5007</w:t>
            </w:r>
          </w:p>
        </w:tc>
        <w:tc>
          <w:tcPr>
            <w:tcW w:w="2174" w:type="dxa"/>
            <w:vAlign w:val="center"/>
          </w:tcPr>
          <w:p w:rsidR="00436238" w:rsidRPr="00DD5E9E" w:rsidRDefault="00436238"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Налоги</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17832,06</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326,00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2387,03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2 069,12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18,07</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48,67</w:t>
            </w:r>
          </w:p>
        </w:tc>
      </w:tr>
      <w:tr w:rsidR="006833D7" w:rsidRPr="005F1F25" w:rsidTr="006C17A1">
        <w:trPr>
          <w:trHeight w:val="45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Амортизация</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72272,89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2635,94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4 469,72</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2312,34</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Расходы по договорам займа, кредитным договорам, процентам по ним</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3" w:type="dxa"/>
            <w:vAlign w:val="center"/>
          </w:tcPr>
          <w:p w:rsidR="006833D7" w:rsidRPr="00DD5E9E" w:rsidRDefault="00436238"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Суммарная корректировка НВВ</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38570,11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533,75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-2 503,80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62,9146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Прибыль</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16158,59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2 696,43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72,4454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225"/>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Итого расходы, в т ч. </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2369828,80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64020,65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24584,12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157 496,80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17686,5904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24840,09</w:t>
            </w:r>
          </w:p>
        </w:tc>
      </w:tr>
      <w:tr w:rsidR="006833D7" w:rsidRPr="005F1F25" w:rsidTr="006C17A1">
        <w:trPr>
          <w:trHeight w:val="30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корректировка</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38570,11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533,75</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-2 503,80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62,9146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p>
        </w:tc>
      </w:tr>
      <w:tr w:rsidR="006833D7" w:rsidRPr="005F1F25" w:rsidTr="006C17A1">
        <w:trPr>
          <w:trHeight w:val="30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неподконтрольные</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200980,80</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8721,42</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2806,27</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9 755,04</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4652,0071</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3282,64</w:t>
            </w:r>
          </w:p>
        </w:tc>
      </w:tr>
      <w:tr w:rsidR="006833D7" w:rsidRPr="005F1F25" w:rsidTr="006C17A1">
        <w:trPr>
          <w:trHeight w:val="225"/>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операционные</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440075,66</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19347,81</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3792,45</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25 978,58</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3132,5233</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5292,1</w:t>
            </w:r>
          </w:p>
        </w:tc>
      </w:tr>
      <w:tr w:rsidR="006833D7" w:rsidRPr="005F1F25" w:rsidTr="006C17A1">
        <w:trPr>
          <w:trHeight w:val="450"/>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энергоресурсы</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1674043,64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35417,67</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17985,40</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121 763,19</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9766,70</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15650,48</w:t>
            </w:r>
          </w:p>
        </w:tc>
      </w:tr>
      <w:tr w:rsidR="006833D7" w:rsidRPr="005F1F25" w:rsidTr="006C17A1">
        <w:trPr>
          <w:trHeight w:val="225"/>
        </w:trPr>
        <w:tc>
          <w:tcPr>
            <w:tcW w:w="737" w:type="dxa"/>
            <w:vAlign w:val="center"/>
          </w:tcPr>
          <w:p w:rsidR="006833D7" w:rsidRPr="00DD5E9E" w:rsidRDefault="006833D7" w:rsidP="006833D7">
            <w:pPr>
              <w:widowControl/>
              <w:numPr>
                <w:ilvl w:val="1"/>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 прибыль</w:t>
            </w:r>
          </w:p>
        </w:tc>
        <w:tc>
          <w:tcPr>
            <w:tcW w:w="1276" w:type="dxa"/>
            <w:vAlign w:val="center"/>
          </w:tcPr>
          <w:p w:rsidR="006833D7" w:rsidRPr="00DD5E9E" w:rsidRDefault="006833D7" w:rsidP="006C17A1">
            <w:pPr>
              <w:ind w:firstLine="0"/>
              <w:jc w:val="left"/>
              <w:rPr>
                <w:rFonts w:eastAsia="Times New Roman"/>
                <w:color w:val="000000"/>
                <w:spacing w:val="0"/>
                <w:sz w:val="18"/>
                <w:lang w:eastAsia="ru-RU"/>
              </w:rPr>
            </w:pPr>
            <w:r w:rsidRPr="00DD5E9E">
              <w:rPr>
                <w:rFonts w:eastAsia="Times New Roman"/>
                <w:color w:val="000000"/>
                <w:spacing w:val="0"/>
                <w:sz w:val="18"/>
                <w:lang w:eastAsia="ru-RU"/>
              </w:rPr>
              <w:t>Тыс. руб.</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16158,59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2 696,43</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72,4454</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614,87</w:t>
            </w:r>
          </w:p>
        </w:tc>
      </w:tr>
      <w:tr w:rsidR="006833D7" w:rsidRPr="005F1F25" w:rsidTr="006C17A1">
        <w:trPr>
          <w:trHeight w:val="30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color w:val="000000"/>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Объем тепловой энергии</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Тыс./Гкал</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1265,34</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25,99</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13,82</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 xml:space="preserve">109,52 </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7,86</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13,55</w:t>
            </w:r>
          </w:p>
        </w:tc>
      </w:tr>
      <w:tr w:rsidR="006833D7" w:rsidRPr="005F1F25" w:rsidTr="006C17A1">
        <w:trPr>
          <w:trHeight w:val="450"/>
        </w:trPr>
        <w:tc>
          <w:tcPr>
            <w:tcW w:w="737" w:type="dxa"/>
            <w:vAlign w:val="center"/>
          </w:tcPr>
          <w:p w:rsidR="006833D7" w:rsidRPr="00DD5E9E" w:rsidRDefault="006833D7" w:rsidP="006833D7">
            <w:pPr>
              <w:widowControl/>
              <w:numPr>
                <w:ilvl w:val="0"/>
                <w:numId w:val="9"/>
              </w:numPr>
              <w:adjustRightInd/>
              <w:spacing w:before="0"/>
              <w:jc w:val="center"/>
              <w:textAlignment w:val="auto"/>
              <w:rPr>
                <w:rFonts w:eastAsia="Times New Roman" w:cs="Arial"/>
                <w:spacing w:val="0"/>
                <w:sz w:val="18"/>
                <w:szCs w:val="18"/>
                <w:lang w:eastAsia="ru-RU"/>
              </w:rPr>
            </w:pPr>
          </w:p>
        </w:tc>
        <w:tc>
          <w:tcPr>
            <w:tcW w:w="2410"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Тариф на тепловую энергию</w:t>
            </w:r>
          </w:p>
        </w:tc>
        <w:tc>
          <w:tcPr>
            <w:tcW w:w="1276" w:type="dxa"/>
            <w:vAlign w:val="center"/>
          </w:tcPr>
          <w:p w:rsidR="006833D7" w:rsidRPr="00DD5E9E" w:rsidRDefault="006833D7" w:rsidP="006C17A1">
            <w:pPr>
              <w:widowControl/>
              <w:adjustRightInd/>
              <w:spacing w:before="0"/>
              <w:ind w:firstLine="0"/>
              <w:jc w:val="left"/>
              <w:textAlignment w:val="auto"/>
              <w:rPr>
                <w:rFonts w:eastAsia="Times New Roman"/>
                <w:color w:val="000000"/>
                <w:spacing w:val="0"/>
                <w:sz w:val="18"/>
                <w:lang w:eastAsia="ru-RU"/>
              </w:rPr>
            </w:pPr>
            <w:r w:rsidRPr="00DD5E9E">
              <w:rPr>
                <w:rFonts w:eastAsia="Times New Roman"/>
                <w:color w:val="000000"/>
                <w:spacing w:val="0"/>
                <w:sz w:val="18"/>
                <w:lang w:eastAsia="ru-RU"/>
              </w:rPr>
              <w:t>Руб./ Гкал</w:t>
            </w:r>
          </w:p>
        </w:tc>
        <w:tc>
          <w:tcPr>
            <w:tcW w:w="132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Pr>
                <w:rFonts w:eastAsia="Times New Roman"/>
                <w:color w:val="000000"/>
                <w:spacing w:val="0"/>
                <w:sz w:val="18"/>
                <w:lang w:eastAsia="ru-RU"/>
              </w:rPr>
              <w:t>1872,88</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2463,32</w:t>
            </w:r>
          </w:p>
        </w:tc>
        <w:tc>
          <w:tcPr>
            <w:tcW w:w="1323" w:type="dxa"/>
            <w:vAlign w:val="center"/>
          </w:tcPr>
          <w:p w:rsidR="006833D7" w:rsidRPr="008B4652" w:rsidRDefault="006833D7" w:rsidP="006C17A1">
            <w:pPr>
              <w:widowControl/>
              <w:adjustRightInd/>
              <w:spacing w:before="0" w:line="276" w:lineRule="auto"/>
              <w:ind w:firstLine="0"/>
              <w:jc w:val="center"/>
              <w:rPr>
                <w:rFonts w:eastAsia="Times New Roman"/>
                <w:color w:val="000000"/>
                <w:spacing w:val="0"/>
                <w:sz w:val="18"/>
                <w:lang w:eastAsia="ru-RU"/>
              </w:rPr>
            </w:pPr>
            <w:r w:rsidRPr="008B4652">
              <w:rPr>
                <w:rFonts w:eastAsia="Times New Roman"/>
                <w:color w:val="000000"/>
                <w:spacing w:val="0"/>
                <w:sz w:val="18"/>
                <w:lang w:eastAsia="ru-RU"/>
              </w:rPr>
              <w:t>1778,71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1439,81</w:t>
            </w:r>
          </w:p>
        </w:tc>
        <w:tc>
          <w:tcPr>
            <w:tcW w:w="2173"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2249,92</w:t>
            </w:r>
          </w:p>
        </w:tc>
        <w:tc>
          <w:tcPr>
            <w:tcW w:w="2174" w:type="dxa"/>
            <w:vAlign w:val="center"/>
          </w:tcPr>
          <w:p w:rsidR="006833D7" w:rsidRPr="00DD5E9E" w:rsidRDefault="006833D7" w:rsidP="006C17A1">
            <w:pPr>
              <w:widowControl/>
              <w:adjustRightInd/>
              <w:spacing w:before="0"/>
              <w:ind w:firstLine="0"/>
              <w:jc w:val="center"/>
              <w:textAlignment w:val="auto"/>
              <w:rPr>
                <w:rFonts w:eastAsia="Times New Roman"/>
                <w:color w:val="000000"/>
                <w:spacing w:val="0"/>
                <w:sz w:val="18"/>
                <w:lang w:eastAsia="ru-RU"/>
              </w:rPr>
            </w:pPr>
            <w:r w:rsidRPr="00DD5E9E">
              <w:rPr>
                <w:rFonts w:eastAsia="Times New Roman"/>
                <w:color w:val="000000"/>
                <w:spacing w:val="0"/>
                <w:sz w:val="18"/>
                <w:lang w:eastAsia="ru-RU"/>
              </w:rPr>
              <w:t>1833,08</w:t>
            </w:r>
          </w:p>
        </w:tc>
      </w:tr>
    </w:tbl>
    <w:p w:rsidR="006833D7" w:rsidRDefault="006833D7"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p w:rsidR="00F238AC" w:rsidRDefault="00F238AC" w:rsidP="006833D7"/>
    <w:tbl>
      <w:tblPr>
        <w:tblW w:w="18213" w:type="dxa"/>
        <w:tblInd w:w="80" w:type="dxa"/>
        <w:tblLayout w:type="fixed"/>
        <w:tblLook w:val="04A0" w:firstRow="1" w:lastRow="0" w:firstColumn="1" w:lastColumn="0" w:noHBand="0" w:noVBand="1"/>
      </w:tblPr>
      <w:tblGrid>
        <w:gridCol w:w="236"/>
        <w:gridCol w:w="16944"/>
        <w:gridCol w:w="1033"/>
      </w:tblGrid>
      <w:tr w:rsidR="006833D7" w:rsidRPr="0089773C" w:rsidTr="006C17A1">
        <w:trPr>
          <w:gridAfter w:val="1"/>
          <w:wAfter w:w="1033" w:type="dxa"/>
          <w:trHeight w:val="315"/>
        </w:trPr>
        <w:tc>
          <w:tcPr>
            <w:tcW w:w="236" w:type="dxa"/>
            <w:tcBorders>
              <w:top w:val="nil"/>
              <w:left w:val="nil"/>
              <w:bottom w:val="nil"/>
              <w:right w:val="nil"/>
            </w:tcBorders>
            <w:shd w:val="clear" w:color="auto" w:fill="auto"/>
            <w:noWrap/>
            <w:vAlign w:val="bottom"/>
            <w:hideMark/>
          </w:tcPr>
          <w:p w:rsidR="006833D7" w:rsidRPr="00250AE6"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6944" w:type="dxa"/>
            <w:tcBorders>
              <w:top w:val="nil"/>
              <w:left w:val="nil"/>
              <w:bottom w:val="nil"/>
              <w:right w:val="nil"/>
            </w:tcBorders>
            <w:shd w:val="clear" w:color="auto" w:fill="auto"/>
            <w:noWrap/>
            <w:vAlign w:val="bottom"/>
            <w:hideMark/>
          </w:tcPr>
          <w:p w:rsidR="006833D7" w:rsidRPr="00250AE6" w:rsidRDefault="006833D7" w:rsidP="00250AE6">
            <w:pPr>
              <w:widowControl/>
              <w:adjustRightInd/>
              <w:spacing w:before="0" w:after="0"/>
              <w:ind w:right="2337" w:firstLine="0"/>
              <w:jc w:val="left"/>
              <w:textAlignment w:val="auto"/>
              <w:rPr>
                <w:rFonts w:eastAsia="Times New Roman" w:cs="Arial"/>
                <w:b/>
                <w:bCs/>
                <w:spacing w:val="0"/>
                <w:sz w:val="20"/>
                <w:szCs w:val="20"/>
                <w:lang w:eastAsia="ru-RU"/>
              </w:rPr>
            </w:pPr>
            <w:bookmarkStart w:id="23" w:name="_Toc71036194"/>
            <w:r w:rsidRPr="00250AE6">
              <w:rPr>
                <w:b/>
                <w:bCs/>
                <w:sz w:val="20"/>
                <w:szCs w:val="20"/>
              </w:rPr>
              <w:t>Таблица 1.</w:t>
            </w:r>
            <w:r w:rsidRPr="00250AE6">
              <w:rPr>
                <w:b/>
                <w:bCs/>
                <w:sz w:val="20"/>
                <w:szCs w:val="20"/>
              </w:rPr>
              <w:fldChar w:fldCharType="begin"/>
            </w:r>
            <w:r w:rsidRPr="00250AE6">
              <w:rPr>
                <w:b/>
                <w:bCs/>
                <w:sz w:val="20"/>
                <w:szCs w:val="20"/>
              </w:rPr>
              <w:instrText xml:space="preserve"> SEQ Таблица \* ARABIC \s 1 </w:instrText>
            </w:r>
            <w:r w:rsidRPr="00250AE6">
              <w:rPr>
                <w:b/>
                <w:bCs/>
                <w:sz w:val="20"/>
                <w:szCs w:val="20"/>
              </w:rPr>
              <w:fldChar w:fldCharType="separate"/>
            </w:r>
            <w:r w:rsidRPr="00250AE6">
              <w:rPr>
                <w:b/>
                <w:bCs/>
                <w:noProof/>
                <w:sz w:val="20"/>
                <w:szCs w:val="20"/>
              </w:rPr>
              <w:t>2</w:t>
            </w:r>
            <w:r w:rsidRPr="00250AE6">
              <w:rPr>
                <w:b/>
                <w:bCs/>
                <w:sz w:val="20"/>
                <w:szCs w:val="20"/>
              </w:rPr>
              <w:fldChar w:fldCharType="end"/>
            </w:r>
            <w:r w:rsidRPr="00250AE6">
              <w:rPr>
                <w:b/>
                <w:bCs/>
                <w:sz w:val="20"/>
                <w:szCs w:val="20"/>
                <w:lang w:eastAsia="ru-RU"/>
              </w:rPr>
              <w:t xml:space="preserve"> </w:t>
            </w:r>
            <w:r w:rsidRPr="00250AE6">
              <w:rPr>
                <w:b/>
                <w:bCs/>
                <w:sz w:val="20"/>
                <w:szCs w:val="20"/>
              </w:rPr>
              <w:t xml:space="preserve">– </w:t>
            </w:r>
            <w:r w:rsidRPr="00250AE6">
              <w:rPr>
                <w:rFonts w:eastAsia="Times New Roman" w:cs="Arial"/>
                <w:b/>
                <w:bCs/>
                <w:spacing w:val="0"/>
                <w:sz w:val="20"/>
                <w:szCs w:val="20"/>
                <w:lang w:eastAsia="ru-RU"/>
              </w:rPr>
              <w:t>Динамика утвержденных цен (тарифов) в сфере теплоснабжения, структура цен</w:t>
            </w:r>
            <w:bookmarkEnd w:id="23"/>
          </w:p>
        </w:tc>
      </w:tr>
      <w:tr w:rsidR="006833D7" w:rsidRPr="0089773C" w:rsidTr="006C17A1">
        <w:trPr>
          <w:trHeight w:val="319"/>
        </w:trPr>
        <w:tc>
          <w:tcPr>
            <w:tcW w:w="18213" w:type="dxa"/>
            <w:gridSpan w:val="3"/>
            <w:tcBorders>
              <w:top w:val="nil"/>
              <w:left w:val="nil"/>
              <w:bottom w:val="nil"/>
              <w:right w:val="nil"/>
            </w:tcBorders>
            <w:shd w:val="clear" w:color="auto" w:fill="auto"/>
            <w:noWrap/>
            <w:vAlign w:val="bottom"/>
            <w:hideMark/>
          </w:tcPr>
          <w:tbl>
            <w:tblPr>
              <w:tblW w:w="4045" w:type="pct"/>
              <w:tblLayout w:type="fixed"/>
              <w:tblLook w:val="04A0" w:firstRow="1" w:lastRow="0" w:firstColumn="1" w:lastColumn="0" w:noHBand="0" w:noVBand="1"/>
            </w:tblPr>
            <w:tblGrid>
              <w:gridCol w:w="393"/>
              <w:gridCol w:w="2427"/>
              <w:gridCol w:w="1764"/>
              <w:gridCol w:w="957"/>
              <w:gridCol w:w="989"/>
              <w:gridCol w:w="1691"/>
              <w:gridCol w:w="3271"/>
              <w:gridCol w:w="1400"/>
              <w:gridCol w:w="1659"/>
            </w:tblGrid>
            <w:tr w:rsidR="006833D7" w:rsidRPr="00F73185" w:rsidTr="00F471D1">
              <w:trPr>
                <w:trHeight w:val="319"/>
                <w:tblHeader/>
              </w:trPr>
              <w:tc>
                <w:tcPr>
                  <w:tcW w:w="1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83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Наименование организаций</w:t>
                  </w:r>
                </w:p>
              </w:tc>
              <w:tc>
                <w:tcPr>
                  <w:tcW w:w="60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Примечание</w:t>
                  </w:r>
                </w:p>
              </w:tc>
              <w:tc>
                <w:tcPr>
                  <w:tcW w:w="3425" w:type="pct"/>
                  <w:gridSpan w:val="6"/>
                  <w:tcBorders>
                    <w:top w:val="single" w:sz="4" w:space="0" w:color="auto"/>
                    <w:left w:val="nil"/>
                    <w:bottom w:val="single" w:sz="4" w:space="0" w:color="auto"/>
                    <w:right w:val="single" w:sz="4" w:space="0" w:color="auto"/>
                  </w:tcBorders>
                  <w:shd w:val="clear" w:color="auto" w:fill="auto"/>
                  <w:noWrap/>
                  <w:vAlign w:val="bottom"/>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2018 год</w:t>
                  </w:r>
                </w:p>
              </w:tc>
            </w:tr>
            <w:tr w:rsidR="006833D7" w:rsidRPr="00F73185" w:rsidTr="00F471D1">
              <w:trPr>
                <w:trHeight w:val="222"/>
                <w:tblHeader/>
              </w:trPr>
              <w:tc>
                <w:tcPr>
                  <w:tcW w:w="135"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29" w:type="pct"/>
                  <w:vMerge w:val="restar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Период действия</w:t>
                  </w: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Величина тарифов</w:t>
                  </w:r>
                </w:p>
              </w:tc>
              <w:tc>
                <w:tcPr>
                  <w:tcW w:w="2756" w:type="pct"/>
                  <w:gridSpan w:val="4"/>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Структура цен (тарифов)</w:t>
                  </w:r>
                </w:p>
              </w:tc>
            </w:tr>
            <w:tr w:rsidR="006833D7" w:rsidRPr="00F73185" w:rsidTr="00F471D1">
              <w:trPr>
                <w:trHeight w:val="882"/>
                <w:tblHeader/>
              </w:trPr>
              <w:tc>
                <w:tcPr>
                  <w:tcW w:w="135"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29" w:type="pct"/>
                  <w:vMerge/>
                  <w:tcBorders>
                    <w:top w:val="nil"/>
                    <w:left w:val="nil"/>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руб./Гкал,                    с учетом НДС</w:t>
                  </w:r>
                </w:p>
              </w:tc>
              <w:tc>
                <w:tcPr>
                  <w:tcW w:w="5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Неподконтрольные, руб./Гкал</w:t>
                  </w:r>
                </w:p>
              </w:tc>
              <w:tc>
                <w:tcPr>
                  <w:tcW w:w="112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Операционные, руб./Гкал </w:t>
                  </w:r>
                </w:p>
              </w:tc>
              <w:tc>
                <w:tcPr>
                  <w:tcW w:w="4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Энергоресурсы, руб./Гкал</w:t>
                  </w:r>
                </w:p>
              </w:tc>
              <w:tc>
                <w:tcPr>
                  <w:tcW w:w="57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Прибыль, руб./Гкал</w:t>
                  </w:r>
                </w:p>
              </w:tc>
            </w:tr>
            <w:tr w:rsidR="006833D7" w:rsidRPr="00F73185" w:rsidTr="00F471D1">
              <w:trPr>
                <w:trHeight w:val="222"/>
                <w:tblHeader/>
              </w:trPr>
              <w:tc>
                <w:tcPr>
                  <w:tcW w:w="135" w:type="pc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1</w:t>
                  </w:r>
                </w:p>
              </w:tc>
              <w:tc>
                <w:tcPr>
                  <w:tcW w:w="83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w:t>
                  </w:r>
                </w:p>
              </w:tc>
              <w:tc>
                <w:tcPr>
                  <w:tcW w:w="606"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3</w:t>
                  </w:r>
                </w:p>
              </w:tc>
              <w:tc>
                <w:tcPr>
                  <w:tcW w:w="329"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4</w:t>
                  </w:r>
                </w:p>
              </w:tc>
              <w:tc>
                <w:tcPr>
                  <w:tcW w:w="34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5</w:t>
                  </w:r>
                </w:p>
              </w:tc>
              <w:tc>
                <w:tcPr>
                  <w:tcW w:w="5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6</w:t>
                  </w:r>
                </w:p>
              </w:tc>
              <w:tc>
                <w:tcPr>
                  <w:tcW w:w="112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7</w:t>
                  </w:r>
                </w:p>
              </w:tc>
              <w:tc>
                <w:tcPr>
                  <w:tcW w:w="481"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8</w:t>
                  </w:r>
                </w:p>
              </w:tc>
              <w:tc>
                <w:tcPr>
                  <w:tcW w:w="570"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9</w:t>
                  </w:r>
                </w:p>
              </w:tc>
            </w:tr>
            <w:tr w:rsidR="006833D7" w:rsidRPr="00F73185" w:rsidTr="00F471D1">
              <w:trPr>
                <w:trHeight w:val="225"/>
              </w:trPr>
              <w:tc>
                <w:tcPr>
                  <w:tcW w:w="135"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 </w:t>
                  </w:r>
                </w:p>
              </w:tc>
              <w:tc>
                <w:tcPr>
                  <w:tcW w:w="834"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Город Калуга, городской округ</w:t>
                  </w:r>
                </w:p>
              </w:tc>
              <w:tc>
                <w:tcPr>
                  <w:tcW w:w="606"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ФГБУ «Центральное жилищно-коммунальное управление» Минобороны РФ</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1 972,96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107,65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530,95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1 294,49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2 054,36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111,91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585,88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1 336,02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20,54</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«СЕТЕВАЯ КОМПАНИЯ»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3 109,93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763,10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1 346,78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2 871,97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812,72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624,35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1 420,53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14,36</w:t>
                  </w:r>
                </w:p>
              </w:tc>
            </w:tr>
            <w:tr w:rsidR="006833D7" w:rsidRPr="00F73185" w:rsidTr="00F471D1">
              <w:trPr>
                <w:trHeight w:val="375"/>
              </w:trPr>
              <w:tc>
                <w:tcPr>
                  <w:tcW w:w="135" w:type="pct"/>
                  <w:vMerge w:val="restar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w:t>
                  </w:r>
                </w:p>
              </w:tc>
              <w:tc>
                <w:tcPr>
                  <w:tcW w:w="834" w:type="pct"/>
                  <w:vMerge w:val="restart"/>
                  <w:tcBorders>
                    <w:top w:val="nil"/>
                    <w:left w:val="single" w:sz="4" w:space="0" w:color="000000"/>
                    <w:bottom w:val="nil"/>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000000"/>
                    <w:bottom w:val="nil"/>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На территории ГО "Город Калуга" кроме ведомственных источников</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163,15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437,95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1 315,06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36,38</w:t>
                  </w:r>
                </w:p>
              </w:tc>
            </w:tr>
            <w:tr w:rsidR="006833D7" w:rsidRPr="00F73185" w:rsidTr="00F471D1">
              <w:trPr>
                <w:trHeight w:val="375"/>
              </w:trPr>
              <w:tc>
                <w:tcPr>
                  <w:tcW w:w="135"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nil"/>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w:t>
                  </w:r>
                  <w:r>
                    <w:rPr>
                      <w:rFonts w:eastAsia="Times New Roman" w:cs="Arial"/>
                      <w:spacing w:val="0"/>
                      <w:sz w:val="16"/>
                      <w:szCs w:val="16"/>
                      <w:lang w:eastAsia="ru-RU"/>
                    </w:rPr>
                    <w:t>18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2 034,54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171,03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452,26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1 398,09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13,17</w:t>
                  </w:r>
                </w:p>
              </w:tc>
            </w:tr>
            <w:tr w:rsidR="006833D7" w:rsidRPr="00F73185" w:rsidTr="00F471D1">
              <w:trPr>
                <w:trHeight w:val="375"/>
              </w:trPr>
              <w:tc>
                <w:tcPr>
                  <w:tcW w:w="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21,96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73,72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191,32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375"/>
              </w:trPr>
              <w:tc>
                <w:tcPr>
                  <w:tcW w:w="135"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299,06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75,53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201,92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0,71</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От ведомственного источника АО «КНИИТМУ» услуги по передаче</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48,95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17,98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18,45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32,54</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«Калугатеплосеть»</w:t>
                  </w: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ПАО "КЗАЭ"</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2 125,10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2 214,29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АО "КЭМЗ"</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Приобретенная тепловая энергия от </w:t>
                  </w:r>
                  <w:r w:rsidRPr="00F73185">
                    <w:rPr>
                      <w:rFonts w:eastAsia="Times New Roman" w:cs="Arial"/>
                      <w:spacing w:val="0"/>
                      <w:sz w:val="16"/>
                      <w:szCs w:val="16"/>
                      <w:lang w:eastAsia="ru-RU"/>
                    </w:rPr>
                    <w:lastRenderedPageBreak/>
                    <w:t>АО "КЗТА"</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1 837,17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1 941,61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«Калужская обувная фабрика «Калита»</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1 733,04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226,59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272,84</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1 207,75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1 952,72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383,45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280,11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1 245,47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1 749,60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147,00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318,21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1 257,26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27,12</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1 784,47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203,00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322,26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1 206,29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 с учетом услуги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2 036,60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2 083,53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w:t>
                  </w:r>
                  <w:proofErr w:type="spellStart"/>
                  <w:r w:rsidRPr="00F73185">
                    <w:rPr>
                      <w:rFonts w:eastAsia="Times New Roman" w:cs="Arial"/>
                      <w:spacing w:val="0"/>
                      <w:sz w:val="16"/>
                      <w:szCs w:val="16"/>
                      <w:lang w:eastAsia="ru-RU"/>
                    </w:rPr>
                    <w:t>Калугатрансмаш</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1 625,21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86,58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279,90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1 205,53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53,20</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1 731,00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169,33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287,36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1 220,52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53,80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«Калужское предприятие «Сигнал»</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2 152,04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298,19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581,83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1 248,97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2 228,93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327,27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590,17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1 287,98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w:t>
                  </w:r>
                  <w:proofErr w:type="spellStart"/>
                  <w:r w:rsidRPr="00F73185">
                    <w:rPr>
                      <w:rFonts w:eastAsia="Times New Roman" w:cs="Arial"/>
                      <w:spacing w:val="0"/>
                      <w:sz w:val="16"/>
                      <w:szCs w:val="16"/>
                      <w:lang w:eastAsia="ru-RU"/>
                    </w:rPr>
                    <w:t>Калугатехремонт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25.06.-30.06.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2 131,23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236,67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448,01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1 410,59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35,96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2 261,32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496,30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1 281,30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5,07</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Элмат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1 927,02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385,33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1 189,17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42,92</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1 989,80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387,24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325,98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1 225,30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51,28</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Аркаим</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2 216,70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288,68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683,40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1 196,76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2 309,80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347,23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707,77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1 233,91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20,89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F73185">
                    <w:rPr>
                      <w:rFonts w:eastAsia="Times New Roman" w:cs="Arial"/>
                      <w:spacing w:val="0"/>
                      <w:sz w:val="16"/>
                      <w:szCs w:val="16"/>
                      <w:lang w:eastAsia="ru-RU"/>
                    </w:rPr>
                    <w:t>п</w:t>
                  </w:r>
                  <w:proofErr w:type="gramStart"/>
                  <w:r w:rsidRPr="00F73185">
                    <w:rPr>
                      <w:rFonts w:eastAsia="Times New Roman" w:cs="Arial"/>
                      <w:spacing w:val="0"/>
                      <w:sz w:val="16"/>
                      <w:szCs w:val="16"/>
                      <w:lang w:eastAsia="ru-RU"/>
                    </w:rPr>
                    <w:t>.Ж</w:t>
                  </w:r>
                  <w:proofErr w:type="gramEnd"/>
                  <w:r w:rsidRPr="00F73185">
                    <w:rPr>
                      <w:rFonts w:eastAsia="Times New Roman" w:cs="Arial"/>
                      <w:spacing w:val="0"/>
                      <w:sz w:val="16"/>
                      <w:szCs w:val="16"/>
                      <w:lang w:eastAsia="ru-RU"/>
                    </w:rPr>
                    <w:t>елезнодорожный</w:t>
                  </w:r>
                  <w:proofErr w:type="spellEnd"/>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1 758,41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90,01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291,82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1 326,97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49,62</w:t>
                  </w:r>
                </w:p>
              </w:tc>
            </w:tr>
            <w:tr w:rsidR="006833D7" w:rsidRPr="00F73185" w:rsidTr="00F471D1">
              <w:trPr>
                <w:trHeight w:val="510"/>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1 820,20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299,59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1 379,03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43,13</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«Сыры Калужские»*</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2 231,29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224,14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611,09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1 376,18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2 277,27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135,81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627,37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1 419,79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94,30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1 669,75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90,27</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277,03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1 251,47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50,97</w:t>
                  </w:r>
                </w:p>
              </w:tc>
            </w:tr>
            <w:tr w:rsidR="006833D7" w:rsidRPr="00F73185" w:rsidTr="00F471D1">
              <w:trPr>
                <w:trHeight w:val="55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1 736,41</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284,41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1 302,86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41,24</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завод автомобильного электрооборудования»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1 838,10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125,93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395,93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1 281,87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34,37</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1 915,23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124,80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438,82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1 324,21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27,39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«Тепло-Сервис»*</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231,05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230,75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1 324,05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1 926,26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245,38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252,50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1 366,66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61,72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«Дом»*</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1 655,73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235,35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334,21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1 073,59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1 705,84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227,48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1 076,92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58,19</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двигатель»</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1 688,36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103,69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324,21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1 202,16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58,30</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1 832,06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212,66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333,25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1 226,65</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1 647,55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215,67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1 044,37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29,85</w:t>
                  </w:r>
                </w:p>
              </w:tc>
            </w:tr>
            <w:tr w:rsidR="006833D7" w:rsidRPr="00F73185" w:rsidTr="00F471D1">
              <w:trPr>
                <w:trHeight w:val="690"/>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1 715,83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375,00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224,59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1 087,60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31,09</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1 989,17</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2 070,86</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2 369,92</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Производство и передача тепловой </w:t>
                  </w:r>
                  <w:r w:rsidRPr="00F73185">
                    <w:rPr>
                      <w:rFonts w:eastAsia="Times New Roman" w:cs="Arial"/>
                      <w:spacing w:val="0"/>
                      <w:sz w:val="16"/>
                      <w:szCs w:val="16"/>
                      <w:lang w:eastAsia="ru-RU"/>
                    </w:rPr>
                    <w:lastRenderedPageBreak/>
                    <w:t>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1 346,52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135,05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1 158,69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1 397,72</w:t>
                  </w:r>
                </w:p>
              </w:tc>
              <w:tc>
                <w:tcPr>
                  <w:tcW w:w="5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55,75</w:t>
                  </w:r>
                </w:p>
              </w:tc>
              <w:tc>
                <w:tcPr>
                  <w:tcW w:w="1124"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140,05</w:t>
                  </w:r>
                </w:p>
              </w:tc>
              <w:tc>
                <w:tcPr>
                  <w:tcW w:w="4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1 201,54</w:t>
                  </w:r>
                </w:p>
              </w:tc>
              <w:tc>
                <w:tcPr>
                  <w:tcW w:w="57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29,11</w:t>
                  </w:r>
                </w:p>
              </w:tc>
            </w:tr>
            <w:tr w:rsidR="006833D7" w:rsidRPr="00F73185" w:rsidTr="00F471D1">
              <w:trPr>
                <w:trHeight w:val="46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single" w:sz="4" w:space="0" w:color="auto"/>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46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1 696,78</w:t>
                  </w:r>
                </w:p>
              </w:tc>
              <w:tc>
                <w:tcPr>
                  <w:tcW w:w="5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F73185">
                    <w:rPr>
                      <w:rFonts w:eastAsia="Times New Roman" w:cs="Arial"/>
                      <w:spacing w:val="0"/>
                      <w:sz w:val="16"/>
                      <w:szCs w:val="16"/>
                      <w:lang w:eastAsia="ru-RU"/>
                    </w:rPr>
                    <w:t>Минскстройэкспорт</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096" w:type="pct"/>
                  <w:gridSpan w:val="5"/>
                  <w:vMerge w:val="restart"/>
                  <w:tcBorders>
                    <w:top w:val="single" w:sz="4" w:space="0" w:color="000000"/>
                    <w:left w:val="single" w:sz="4" w:space="0" w:color="000000"/>
                    <w:bottom w:val="single" w:sz="4" w:space="0" w:color="000000"/>
                    <w:right w:val="nil"/>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Деятельность не осуществляли</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096" w:type="pct"/>
                  <w:gridSpan w:val="5"/>
                  <w:vMerge/>
                  <w:tcBorders>
                    <w:top w:val="nil"/>
                    <w:left w:val="nil"/>
                    <w:bottom w:val="single" w:sz="4" w:space="0" w:color="auto"/>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"Монолит"</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622,04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1 926,02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630,82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24,66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1 270,54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ГБУКО "Калужский областной медицинский центр"</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1 949,03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302,90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258,42</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1 261,86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2 011,13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301,24</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1 271,51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140,78</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220,79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16,48 (-41,53)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92,03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149,32</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230,05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15,59 (-38,91)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94,48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155,67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1 726,03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138,81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183,91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1 351,18</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52,14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1 798,33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142,86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188,81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1 400,76</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65,90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«Сфера»</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2 079,15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243,31</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636,77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1 149,31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49,75</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2 194,04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248,59</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660,33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1 231,57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53,55</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путевых машин и гидроприводов»</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1 472,58</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61,30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218,55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1 171,79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1 534,42</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52,63</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240,18</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1 219,11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22,50</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1 969,69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304,52</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416,20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1 215,09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33,88</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2 088,47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529,13</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1 199,24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2 018,64</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2 139,47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Акционерное общество «Калужский завод </w:t>
                  </w:r>
                  <w:r w:rsidRPr="00F73185">
                    <w:rPr>
                      <w:rFonts w:eastAsia="Times New Roman" w:cs="Arial"/>
                      <w:spacing w:val="0"/>
                      <w:sz w:val="16"/>
                      <w:szCs w:val="16"/>
                      <w:lang w:eastAsia="ru-RU"/>
                    </w:rPr>
                    <w:lastRenderedPageBreak/>
                    <w:t>«</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1 533,76</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77,38</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307,25</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1 123,47</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25,67</w:t>
                  </w:r>
                </w:p>
              </w:tc>
            </w:tr>
            <w:tr w:rsidR="006833D7" w:rsidRPr="00F73185" w:rsidTr="00F471D1">
              <w:trPr>
                <w:trHeight w:val="375"/>
              </w:trPr>
              <w:tc>
                <w:tcPr>
                  <w:tcW w:w="135" w:type="pct"/>
                  <w:vMerge/>
                  <w:tcBorders>
                    <w:top w:val="single" w:sz="4" w:space="0" w:color="000000"/>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1 598,14</w:t>
                  </w:r>
                </w:p>
              </w:tc>
              <w:tc>
                <w:tcPr>
                  <w:tcW w:w="5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127,12</w:t>
                  </w:r>
                </w:p>
              </w:tc>
              <w:tc>
                <w:tcPr>
                  <w:tcW w:w="1124"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315,43</w:t>
                  </w:r>
                </w:p>
              </w:tc>
              <w:tc>
                <w:tcPr>
                  <w:tcW w:w="481"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1 155,59</w:t>
                  </w:r>
                </w:p>
              </w:tc>
              <w:tc>
                <w:tcPr>
                  <w:tcW w:w="570" w:type="pct"/>
                  <w:tcBorders>
                    <w:top w:val="nil"/>
                    <w:left w:val="nil"/>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r>
            <w:tr w:rsidR="006833D7" w:rsidRPr="00F73185" w:rsidTr="00F471D1">
              <w:trPr>
                <w:trHeight w:val="375"/>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Акционерное общество «Калужский завод «</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 xml:space="preserve">»   </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8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single" w:sz="4" w:space="0" w:color="000000"/>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510"/>
              </w:trPr>
              <w:tc>
                <w:tcPr>
                  <w:tcW w:w="135" w:type="pct"/>
                  <w:tcBorders>
                    <w:top w:val="nil"/>
                    <w:left w:val="single" w:sz="4" w:space="0" w:color="000000"/>
                    <w:bottom w:val="nil"/>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1 897,20</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26</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электромеханический завод» </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1 545,43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43,56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291,60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1 184,53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25,74</w:t>
                  </w:r>
                </w:p>
              </w:tc>
            </w:tr>
            <w:tr w:rsidR="006833D7" w:rsidRPr="00F73185" w:rsidTr="00F471D1">
              <w:trPr>
                <w:trHeight w:val="375"/>
              </w:trPr>
              <w:tc>
                <w:tcPr>
                  <w:tcW w:w="135" w:type="pct"/>
                  <w:vMerge/>
                  <w:tcBorders>
                    <w:top w:val="single" w:sz="4" w:space="0" w:color="000000"/>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1 582,83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44,40</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299,36</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1 223,20</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15,86</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электромеханический завод»</w:t>
                  </w:r>
                </w:p>
              </w:tc>
              <w:tc>
                <w:tcPr>
                  <w:tcW w:w="606" w:type="pct"/>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"Калугатеплосеть"</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auto"/>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телеграфной аппаратуры»</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1 550,17</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100,25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297,10</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1 134,43</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46,64</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1 642,55</w:t>
                  </w:r>
                </w:p>
              </w:tc>
              <w:tc>
                <w:tcPr>
                  <w:tcW w:w="5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167,85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307,67</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1 181,79</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15,47</w:t>
                  </w:r>
                </w:p>
              </w:tc>
            </w:tr>
            <w:tr w:rsidR="006833D7" w:rsidRPr="00F73185" w:rsidTr="00F471D1">
              <w:trPr>
                <w:trHeight w:val="375"/>
              </w:trPr>
              <w:tc>
                <w:tcPr>
                  <w:tcW w:w="135"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w:t>
                  </w:r>
                </w:p>
              </w:tc>
              <w:tc>
                <w:tcPr>
                  <w:tcW w:w="83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ПрофИнжиниринг</w:t>
                  </w:r>
                  <w:proofErr w:type="spellEnd"/>
                  <w:r w:rsidRPr="00F73185">
                    <w:rPr>
                      <w:rFonts w:eastAsia="Times New Roman" w:cs="Arial"/>
                      <w:spacing w:val="0"/>
                      <w:sz w:val="16"/>
                      <w:szCs w:val="16"/>
                      <w:lang w:eastAsia="ru-RU"/>
                    </w:rPr>
                    <w:t>»</w:t>
                  </w:r>
                </w:p>
              </w:tc>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2 230,41</w:t>
                  </w:r>
                </w:p>
              </w:tc>
              <w:tc>
                <w:tcPr>
                  <w:tcW w:w="581"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231,96</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647,91</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1 256,34</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94,19</w:t>
                  </w:r>
                </w:p>
              </w:tc>
            </w:tr>
            <w:tr w:rsidR="006833D7" w:rsidRPr="00F73185" w:rsidTr="00F471D1">
              <w:trPr>
                <w:trHeight w:val="375"/>
              </w:trPr>
              <w:tc>
                <w:tcPr>
                  <w:tcW w:w="135"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834"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606" w:type="pct"/>
                  <w:vMerge/>
                  <w:tcBorders>
                    <w:top w:val="nil"/>
                    <w:left w:val="single" w:sz="4" w:space="0" w:color="000000"/>
                    <w:bottom w:val="single" w:sz="4" w:space="0" w:color="000000"/>
                    <w:right w:val="single" w:sz="4" w:space="0" w:color="000000"/>
                  </w:tcBorders>
                  <w:vAlign w:val="center"/>
                  <w:hideMark/>
                </w:tcPr>
                <w:p w:rsidR="006833D7" w:rsidRPr="00F73185"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29" w:type="pct"/>
                  <w:tcBorders>
                    <w:top w:val="nil"/>
                    <w:left w:val="nil"/>
                    <w:bottom w:val="single" w:sz="4" w:space="0" w:color="auto"/>
                    <w:right w:val="single" w:sz="4" w:space="0" w:color="auto"/>
                  </w:tcBorders>
                  <w:shd w:val="clear" w:color="auto" w:fill="auto"/>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w:t>
                  </w:r>
                  <w:r>
                    <w:rPr>
                      <w:rFonts w:eastAsia="Times New Roman" w:cs="Arial"/>
                      <w:spacing w:val="0"/>
                      <w:sz w:val="16"/>
                      <w:szCs w:val="16"/>
                      <w:lang w:eastAsia="ru-RU"/>
                    </w:rPr>
                    <w:t>8</w:t>
                  </w:r>
                  <w:r w:rsidRPr="00F73185">
                    <w:rPr>
                      <w:rFonts w:eastAsia="Times New Roman" w:cs="Arial"/>
                      <w:spacing w:val="0"/>
                      <w:sz w:val="16"/>
                      <w:szCs w:val="16"/>
                      <w:lang w:eastAsia="ru-RU"/>
                    </w:rPr>
                    <w:t>.</w:t>
                  </w:r>
                </w:p>
              </w:tc>
              <w:tc>
                <w:tcPr>
                  <w:tcW w:w="34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2 301,93</w:t>
                  </w:r>
                </w:p>
              </w:tc>
              <w:tc>
                <w:tcPr>
                  <w:tcW w:w="581" w:type="pct"/>
                  <w:tcBorders>
                    <w:top w:val="nil"/>
                    <w:left w:val="single" w:sz="4" w:space="0" w:color="000000"/>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237,35</w:t>
                  </w:r>
                </w:p>
              </w:tc>
              <w:tc>
                <w:tcPr>
                  <w:tcW w:w="1124"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665,39</w:t>
                  </w:r>
                </w:p>
              </w:tc>
              <w:tc>
                <w:tcPr>
                  <w:tcW w:w="481"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1 295,31</w:t>
                  </w:r>
                </w:p>
              </w:tc>
              <w:tc>
                <w:tcPr>
                  <w:tcW w:w="570" w:type="pct"/>
                  <w:tcBorders>
                    <w:top w:val="nil"/>
                    <w:left w:val="nil"/>
                    <w:bottom w:val="single" w:sz="4" w:space="0" w:color="000000"/>
                    <w:right w:val="single" w:sz="4" w:space="0" w:color="000000"/>
                  </w:tcBorders>
                  <w:shd w:val="clear" w:color="auto" w:fill="auto"/>
                  <w:noWrap/>
                  <w:vAlign w:val="center"/>
                  <w:hideMark/>
                </w:tcPr>
                <w:p w:rsidR="006833D7" w:rsidRPr="00F73185"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103,88</w:t>
                  </w:r>
                </w:p>
              </w:tc>
            </w:tr>
          </w:tbl>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tbl>
            <w:tblPr>
              <w:tblW w:w="14914" w:type="dxa"/>
              <w:tblLayout w:type="fixed"/>
              <w:tblLook w:val="04A0" w:firstRow="1" w:lastRow="0" w:firstColumn="1" w:lastColumn="0" w:noHBand="0" w:noVBand="1"/>
            </w:tblPr>
            <w:tblGrid>
              <w:gridCol w:w="443"/>
              <w:gridCol w:w="1950"/>
              <w:gridCol w:w="1777"/>
              <w:gridCol w:w="963"/>
              <w:gridCol w:w="998"/>
              <w:gridCol w:w="1658"/>
              <w:gridCol w:w="1345"/>
              <w:gridCol w:w="2883"/>
              <w:gridCol w:w="1160"/>
              <w:gridCol w:w="1501"/>
              <w:gridCol w:w="236"/>
            </w:tblGrid>
            <w:tr w:rsidR="006833D7" w:rsidRPr="00A065EE" w:rsidTr="006C17A1">
              <w:trPr>
                <w:gridAfter w:val="2"/>
                <w:wAfter w:w="1737" w:type="dxa"/>
                <w:trHeight w:val="330"/>
              </w:trPr>
              <w:tc>
                <w:tcPr>
                  <w:tcW w:w="443" w:type="dxa"/>
                  <w:tcBorders>
                    <w:top w:val="nil"/>
                    <w:left w:val="nil"/>
                    <w:bottom w:val="nil"/>
                    <w:right w:val="nil"/>
                  </w:tcBorders>
                  <w:shd w:val="clear" w:color="auto" w:fill="auto"/>
                  <w:noWrap/>
                  <w:vAlign w:val="bottom"/>
                  <w:hideMark/>
                </w:tcPr>
                <w:p w:rsidR="006833D7" w:rsidRPr="00250AE6"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2734" w:type="dxa"/>
                  <w:gridSpan w:val="8"/>
                  <w:tcBorders>
                    <w:top w:val="nil"/>
                    <w:left w:val="nil"/>
                    <w:bottom w:val="nil"/>
                    <w:right w:val="nil"/>
                  </w:tcBorders>
                  <w:shd w:val="clear" w:color="auto" w:fill="auto"/>
                  <w:noWrap/>
                  <w:vAlign w:val="bottom"/>
                  <w:hideMark/>
                </w:tcPr>
                <w:p w:rsidR="006833D7" w:rsidRPr="00250AE6"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4" w:name="_Toc71036195"/>
                  <w:r w:rsidRPr="00250AE6">
                    <w:rPr>
                      <w:b/>
                      <w:bCs/>
                      <w:sz w:val="20"/>
                      <w:szCs w:val="20"/>
                    </w:rPr>
                    <w:t>Таблица 1.3</w:t>
                  </w:r>
                  <w:r w:rsidRPr="00250AE6">
                    <w:rPr>
                      <w:b/>
                      <w:bCs/>
                      <w:sz w:val="20"/>
                      <w:szCs w:val="20"/>
                      <w:lang w:eastAsia="ru-RU"/>
                    </w:rPr>
                    <w:t xml:space="preserve"> </w:t>
                  </w:r>
                  <w:r w:rsidRPr="00250AE6">
                    <w:rPr>
                      <w:b/>
                      <w:bCs/>
                      <w:sz w:val="20"/>
                      <w:szCs w:val="20"/>
                    </w:rPr>
                    <w:t xml:space="preserve">– </w:t>
                  </w:r>
                  <w:r w:rsidRPr="00250AE6">
                    <w:rPr>
                      <w:rFonts w:eastAsia="Times New Roman" w:cs="Arial"/>
                      <w:b/>
                      <w:bCs/>
                      <w:spacing w:val="0"/>
                      <w:sz w:val="20"/>
                      <w:szCs w:val="20"/>
                      <w:lang w:eastAsia="ru-RU"/>
                    </w:rPr>
                    <w:t>Динамика утвержденных цен (тарифов) в сфере теплоснабжения, структура цен</w:t>
                  </w:r>
                  <w:bookmarkEnd w:id="24"/>
                </w:p>
              </w:tc>
            </w:tr>
            <w:tr w:rsidR="006833D7" w:rsidRPr="00A065EE" w:rsidTr="006C17A1">
              <w:trPr>
                <w:gridAfter w:val="1"/>
                <w:wAfter w:w="236" w:type="dxa"/>
                <w:trHeight w:val="319"/>
              </w:trPr>
              <w:tc>
                <w:tcPr>
                  <w:tcW w:w="443" w:type="dxa"/>
                  <w:vMerge w:val="restart"/>
                  <w:tcBorders>
                    <w:top w:val="single" w:sz="4" w:space="0" w:color="auto"/>
                    <w:left w:val="nil"/>
                    <w:bottom w:val="single" w:sz="4" w:space="0" w:color="000000"/>
                    <w:right w:val="nil"/>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п</w:t>
                  </w:r>
                  <w:proofErr w:type="gramEnd"/>
                  <w:r w:rsidRPr="00A065EE">
                    <w:rPr>
                      <w:rFonts w:eastAsia="Times New Roman" w:cs="Arial"/>
                      <w:spacing w:val="0"/>
                      <w:sz w:val="16"/>
                      <w:szCs w:val="16"/>
                      <w:lang w:eastAsia="ru-RU"/>
                    </w:rPr>
                    <w:t>/п</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теплоснабжающей организации</w:t>
                  </w:r>
                </w:p>
              </w:tc>
              <w:tc>
                <w:tcPr>
                  <w:tcW w:w="1777"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10508" w:type="dxa"/>
                  <w:gridSpan w:val="7"/>
                  <w:tcBorders>
                    <w:top w:val="single" w:sz="4" w:space="0" w:color="auto"/>
                    <w:left w:val="nil"/>
                    <w:bottom w:val="single" w:sz="4" w:space="0" w:color="auto"/>
                    <w:right w:val="nil"/>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20"/>
                      <w:szCs w:val="20"/>
                      <w:lang w:eastAsia="ru-RU"/>
                    </w:rPr>
                  </w:pPr>
                  <w:r w:rsidRPr="00A065EE">
                    <w:rPr>
                      <w:rFonts w:eastAsia="Times New Roman" w:cs="Arial"/>
                      <w:b/>
                      <w:bCs/>
                      <w:spacing w:val="0"/>
                      <w:sz w:val="20"/>
                      <w:szCs w:val="20"/>
                      <w:lang w:eastAsia="ru-RU"/>
                    </w:rPr>
                    <w:t>2019 год</w:t>
                  </w:r>
                </w:p>
              </w:tc>
            </w:tr>
            <w:tr w:rsidR="006833D7" w:rsidRPr="00A065EE" w:rsidTr="006C17A1">
              <w:trPr>
                <w:gridAfter w:val="1"/>
                <w:wAfter w:w="236" w:type="dxa"/>
                <w:trHeight w:val="540"/>
              </w:trPr>
              <w:tc>
                <w:tcPr>
                  <w:tcW w:w="443" w:type="dxa"/>
                  <w:vMerge/>
                  <w:tcBorders>
                    <w:top w:val="single" w:sz="4" w:space="0" w:color="auto"/>
                    <w:left w:val="nil"/>
                    <w:bottom w:val="single" w:sz="4" w:space="0" w:color="000000"/>
                    <w:right w:val="nil"/>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auto"/>
                    <w:left w:val="nil"/>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99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Величина тарифов</w:t>
                  </w:r>
                </w:p>
              </w:tc>
              <w:tc>
                <w:tcPr>
                  <w:tcW w:w="8547" w:type="dxa"/>
                  <w:gridSpan w:val="5"/>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Структура цен (тарифов)</w:t>
                  </w:r>
                </w:p>
              </w:tc>
            </w:tr>
            <w:tr w:rsidR="006833D7" w:rsidRPr="00A065EE" w:rsidTr="006C17A1">
              <w:trPr>
                <w:gridAfter w:val="1"/>
                <w:wAfter w:w="236" w:type="dxa"/>
                <w:trHeight w:val="882"/>
              </w:trPr>
              <w:tc>
                <w:tcPr>
                  <w:tcW w:w="443" w:type="dxa"/>
                  <w:vMerge/>
                  <w:tcBorders>
                    <w:top w:val="single" w:sz="4" w:space="0" w:color="auto"/>
                    <w:left w:val="nil"/>
                    <w:bottom w:val="single" w:sz="4" w:space="0" w:color="000000"/>
                    <w:right w:val="nil"/>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auto"/>
                    <w:left w:val="nil"/>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nil"/>
                    <w:left w:val="single" w:sz="4" w:space="0" w:color="auto"/>
                    <w:bottom w:val="single" w:sz="4" w:space="0" w:color="auto"/>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9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658"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расходы, руб./Гкал</w:t>
                  </w:r>
                </w:p>
              </w:tc>
              <w:tc>
                <w:tcPr>
                  <w:tcW w:w="1345"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расходы, руб./Гкал </w:t>
                  </w:r>
                </w:p>
              </w:tc>
              <w:tc>
                <w:tcPr>
                  <w:tcW w:w="288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2661" w:type="dxa"/>
                  <w:gridSpan w:val="2"/>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r>
            <w:tr w:rsidR="006833D7" w:rsidRPr="00A065EE" w:rsidTr="006C17A1">
              <w:trPr>
                <w:gridAfter w:val="1"/>
                <w:wAfter w:w="236" w:type="dxa"/>
                <w:trHeight w:val="222"/>
              </w:trPr>
              <w:tc>
                <w:tcPr>
                  <w:tcW w:w="443"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998"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658"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345"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2883"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2661" w:type="dxa"/>
                  <w:gridSpan w:val="2"/>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r>
            <w:tr w:rsidR="006833D7" w:rsidRPr="00A065EE" w:rsidTr="006C17A1">
              <w:trPr>
                <w:gridAfter w:val="1"/>
                <w:wAfter w:w="236" w:type="dxa"/>
                <w:trHeight w:val="225"/>
              </w:trPr>
              <w:tc>
                <w:tcPr>
                  <w:tcW w:w="443"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98"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658"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45"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883"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661" w:type="dxa"/>
                  <w:gridSpan w:val="2"/>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single" w:sz="4" w:space="0" w:color="000000"/>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2 089,18</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113,81</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595,81</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1 358,66</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2 920,64</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826,49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634,93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1 444,61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r>
            <w:tr w:rsidR="006833D7" w:rsidRPr="00A065EE" w:rsidTr="006C17A1">
              <w:trPr>
                <w:gridAfter w:val="1"/>
                <w:wAfter w:w="236" w:type="dxa"/>
                <w:trHeight w:val="82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ул. Пролетарская, 111; ул. Салтыкова Щедрина, 80 «а»;</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Калуга Бор, 15 «а»;  ул. Кропоткина, 4 «а»; ул. Ленина, 60 «а»; ОЛ «Белка»;</w:t>
                  </w:r>
                  <w:r w:rsidRPr="00A065EE">
                    <w:rPr>
                      <w:rFonts w:eastAsia="Times New Roman" w:cs="Arial"/>
                      <w:spacing w:val="0"/>
                      <w:sz w:val="16"/>
                      <w:szCs w:val="16"/>
                      <w:lang w:eastAsia="ru-RU"/>
                    </w:rPr>
                    <w:br/>
                  </w:r>
                  <w:r w:rsidRPr="00A065EE">
                    <w:rPr>
                      <w:rFonts w:eastAsia="Times New Roman" w:cs="Arial"/>
                      <w:spacing w:val="0"/>
                      <w:sz w:val="16"/>
                      <w:szCs w:val="16"/>
                      <w:lang w:eastAsia="ru-RU"/>
                    </w:rPr>
                    <w:lastRenderedPageBreak/>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roofErr w:type="gram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r>
            <w:tr w:rsidR="006833D7" w:rsidRPr="00A065EE" w:rsidTr="006C17A1">
              <w:trPr>
                <w:trHeight w:val="129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285"/>
              </w:trPr>
              <w:tc>
                <w:tcPr>
                  <w:tcW w:w="443" w:type="dxa"/>
                  <w:vMerge w:val="restart"/>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на территории МО «Город Калуга», кроме котельных по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945"/>
              </w:trPr>
              <w:tc>
                <w:tcPr>
                  <w:tcW w:w="443"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trHeight w:val="510"/>
              </w:trPr>
              <w:tc>
                <w:tcPr>
                  <w:tcW w:w="4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304,13</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21,25</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76,81</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205,34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0,72</w:t>
                  </w:r>
                </w:p>
              </w:tc>
              <w:tc>
                <w:tcPr>
                  <w:tcW w:w="236" w:type="dxa"/>
                  <w:vAlign w:val="center"/>
                  <w:hideMark/>
                </w:tcPr>
                <w:p w:rsidR="006833D7" w:rsidRPr="00A065EE" w:rsidRDefault="006833D7" w:rsidP="006C17A1">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6833D7" w:rsidRPr="00A065EE" w:rsidTr="006C17A1">
              <w:trPr>
                <w:gridAfter w:val="1"/>
                <w:wAfter w:w="236" w:type="dxa"/>
                <w:trHeight w:val="525"/>
              </w:trPr>
              <w:tc>
                <w:tcPr>
                  <w:tcW w:w="443" w:type="dxa"/>
                  <w:vMerge/>
                  <w:tcBorders>
                    <w:top w:val="single" w:sz="4" w:space="0" w:color="auto"/>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6" w:type="dxa"/>
                <w:trHeight w:val="570"/>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51,86</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18,77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658"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345"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2883"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2 251,82</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tcBorders>
                    <w:top w:val="single" w:sz="4" w:space="0" w:color="auto"/>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1 974,52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9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tcBorders>
                    <w:top w:val="nil"/>
                    <w:left w:val="nil"/>
                    <w:bottom w:val="nil"/>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4</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1 985,82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389,95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284,86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1 266,58</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44,44</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46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1 814,71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206,44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327,72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1 226,74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53,82</w:t>
                  </w:r>
                </w:p>
              </w:tc>
            </w:tr>
            <w:tr w:rsidR="006833D7" w:rsidRPr="00A065EE" w:rsidTr="006C17A1">
              <w:trPr>
                <w:gridAfter w:val="1"/>
                <w:wAfter w:w="236" w:type="dxa"/>
                <w:trHeight w:val="58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r>
            <w:tr w:rsidR="006833D7" w:rsidRPr="00A065EE" w:rsidTr="006C17A1">
              <w:trPr>
                <w:gridAfter w:val="1"/>
                <w:wAfter w:w="236" w:type="dxa"/>
                <w:trHeight w:val="57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 с учетом услуги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9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1 760,34</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172,20</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292,23</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1 241,21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54,71</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2 228,93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327,27</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590,17</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1 287,98</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23,50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2 299,64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486,76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504,71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1 303,01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2 023,52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393,80</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331,50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1 246,07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52,15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Аркаим</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2 309,80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707,77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1 233,91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w:t>
                  </w:r>
                  <w:proofErr w:type="gramStart"/>
                  <w:r w:rsidRPr="00A065EE">
                    <w:rPr>
                      <w:rFonts w:eastAsia="Times New Roman" w:cs="Arial"/>
                      <w:spacing w:val="0"/>
                      <w:sz w:val="16"/>
                      <w:szCs w:val="16"/>
                      <w:lang w:eastAsia="ru-RU"/>
                    </w:rPr>
                    <w:t>.Ж</w:t>
                  </w:r>
                  <w:proofErr w:type="gramEnd"/>
                  <w:r w:rsidRPr="00A065EE">
                    <w:rPr>
                      <w:rFonts w:eastAsia="Times New Roman" w:cs="Arial"/>
                      <w:spacing w:val="0"/>
                      <w:sz w:val="16"/>
                      <w:szCs w:val="16"/>
                      <w:lang w:eastAsia="ru-RU"/>
                    </w:rPr>
                    <w:t>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1 851,05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100,11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304,67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1 402,41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43,86</w:t>
                  </w:r>
                </w:p>
              </w:tc>
            </w:tr>
            <w:tr w:rsidR="006833D7" w:rsidRPr="00A065EE" w:rsidTr="006C17A1">
              <w:trPr>
                <w:gridAfter w:val="1"/>
                <w:wAfter w:w="236" w:type="dxa"/>
                <w:trHeight w:val="720"/>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2 277,27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135,81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627,37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1 419,79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94,30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1 765,84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109,73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289,23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1 324,94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41,94</w:t>
                  </w:r>
                </w:p>
              </w:tc>
            </w:tr>
            <w:tr w:rsidR="006833D7" w:rsidRPr="00A065EE" w:rsidTr="006C17A1">
              <w:trPr>
                <w:gridAfter w:val="1"/>
                <w:wAfter w:w="236" w:type="dxa"/>
                <w:trHeight w:val="7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1 947,70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126,92</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446,26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1 346,66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27,85</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1 926,26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245,38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252,50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1 366,66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61,72</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1 705,84</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227,48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343,25</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1 076,92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58,19</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1 863,11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216,26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1 247,44</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60,51</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1 828,81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145,28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192,01</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1 424,50</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67,02</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r>
            <w:tr w:rsidR="006833D7" w:rsidRPr="00A065EE" w:rsidTr="006C17A1">
              <w:trPr>
                <w:gridAfter w:val="1"/>
                <w:wAfter w:w="236" w:type="dxa"/>
                <w:trHeight w:val="42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1 744,91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220,97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1 244,97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w:t>
                  </w:r>
                </w:p>
              </w:tc>
            </w:tr>
            <w:tr w:rsidR="006833D7" w:rsidRPr="00A065EE" w:rsidTr="006C17A1">
              <w:trPr>
                <w:gridAfter w:val="1"/>
                <w:wAfter w:w="236" w:type="dxa"/>
                <w:trHeight w:val="540"/>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227,37</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285,76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1 281,02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1,40</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2 105,96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2 410,09</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1 421,41</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63,11</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155,92</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1 219,65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12,18</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1 445,58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64,18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158,58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1 240,42</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12,39</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передачи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1 725,54</w:t>
                  </w:r>
                </w:p>
              </w:tc>
              <w:tc>
                <w:tcPr>
                  <w:tcW w:w="165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46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658"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4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88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661" w:type="dxa"/>
                  <w:gridSpan w:val="2"/>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1 936,42</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389,74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119,06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1 383,39</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44,23</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2 231,23</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252,81</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671,52</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1 252,44</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54,46</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1 560,43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53,52</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244,25</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1 239,78</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22,88</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2 123,87</w:t>
                  </w:r>
                </w:p>
              </w:tc>
              <w:tc>
                <w:tcPr>
                  <w:tcW w:w="1658"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366,20</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538,10</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1 219,57</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65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345"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2883"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2661" w:type="dxa"/>
                  <w:gridSpan w:val="2"/>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2 175,73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64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1 625,23</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129,28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320,78</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1 175,18</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1 929,36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510"/>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1 609,66</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45,15</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304,44</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1 243,93</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16,13</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6" w:type="dxa"/>
                <w:trHeight w:val="375"/>
              </w:trPr>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Производство </w:t>
                  </w:r>
                  <w:proofErr w:type="gramStart"/>
                  <w:r w:rsidRPr="00A065EE">
                    <w:rPr>
                      <w:rFonts w:eastAsia="Times New Roman" w:cs="Arial"/>
                      <w:spacing w:val="0"/>
                      <w:sz w:val="16"/>
                      <w:szCs w:val="16"/>
                      <w:lang w:eastAsia="ru-RU"/>
                    </w:rPr>
                    <w:t>тепловой</w:t>
                  </w:r>
                  <w:proofErr w:type="gramEnd"/>
                  <w:r w:rsidRPr="00A065EE">
                    <w:rPr>
                      <w:rFonts w:eastAsia="Times New Roman" w:cs="Arial"/>
                      <w:spacing w:val="0"/>
                      <w:sz w:val="16"/>
                      <w:szCs w:val="16"/>
                      <w:lang w:eastAsia="ru-RU"/>
                    </w:rPr>
                    <w:t xml:space="preserve"> </w:t>
                  </w:r>
                  <w:proofErr w:type="spellStart"/>
                  <w:r w:rsidRPr="00A065EE">
                    <w:rPr>
                      <w:rFonts w:eastAsia="Times New Roman" w:cs="Arial"/>
                      <w:spacing w:val="0"/>
                      <w:sz w:val="16"/>
                      <w:szCs w:val="16"/>
                      <w:lang w:eastAsia="ru-RU"/>
                    </w:rPr>
                    <w:t>эжнергии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1 670,39</w:t>
                  </w:r>
                </w:p>
              </w:tc>
              <w:tc>
                <w:tcPr>
                  <w:tcW w:w="1658"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170,69</w:t>
                  </w:r>
                </w:p>
              </w:tc>
              <w:tc>
                <w:tcPr>
                  <w:tcW w:w="1345"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312,89</w:t>
                  </w:r>
                </w:p>
              </w:tc>
              <w:tc>
                <w:tcPr>
                  <w:tcW w:w="2883"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1 201,82</w:t>
                  </w:r>
                </w:p>
              </w:tc>
              <w:tc>
                <w:tcPr>
                  <w:tcW w:w="2661" w:type="dxa"/>
                  <w:gridSpan w:val="2"/>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15,74</w:t>
                  </w:r>
                </w:p>
              </w:tc>
            </w:tr>
            <w:tr w:rsidR="006833D7" w:rsidRPr="00A065EE" w:rsidTr="006C17A1">
              <w:trPr>
                <w:gridAfter w:val="1"/>
                <w:wAfter w:w="236" w:type="dxa"/>
                <w:trHeight w:val="375"/>
              </w:trPr>
              <w:tc>
                <w:tcPr>
                  <w:tcW w:w="44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345"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2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r>
            <w:tr w:rsidR="006833D7" w:rsidRPr="00A065EE" w:rsidTr="006C17A1">
              <w:trPr>
                <w:gridAfter w:val="1"/>
                <w:wAfter w:w="236" w:type="dxa"/>
                <w:trHeight w:val="375"/>
              </w:trPr>
              <w:tc>
                <w:tcPr>
                  <w:tcW w:w="44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2 340,95</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241,38</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676,67</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1 317,26</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105,64</w:t>
                  </w:r>
                </w:p>
              </w:tc>
            </w:tr>
            <w:tr w:rsidR="006833D7" w:rsidRPr="00A065EE" w:rsidTr="006C17A1">
              <w:trPr>
                <w:gridAfter w:val="1"/>
                <w:wAfter w:w="236" w:type="dxa"/>
                <w:trHeight w:val="375"/>
              </w:trPr>
              <w:tc>
                <w:tcPr>
                  <w:tcW w:w="443"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w:t>
                  </w:r>
                  <w:r>
                    <w:rPr>
                      <w:rFonts w:eastAsia="Times New Roman" w:cs="Arial"/>
                      <w:spacing w:val="0"/>
                      <w:sz w:val="16"/>
                      <w:szCs w:val="16"/>
                      <w:lang w:eastAsia="ru-RU"/>
                    </w:rPr>
                    <w:t>9</w:t>
                  </w:r>
                  <w:r w:rsidRPr="00A065EE">
                    <w:rPr>
                      <w:rFonts w:eastAsia="Times New Roman" w:cs="Arial"/>
                      <w:spacing w:val="0"/>
                      <w:sz w:val="16"/>
                      <w:szCs w:val="16"/>
                      <w:lang w:eastAsia="ru-RU"/>
                    </w:rPr>
                    <w:t>.</w:t>
                  </w:r>
                </w:p>
              </w:tc>
              <w:tc>
                <w:tcPr>
                  <w:tcW w:w="998"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658"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345"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2883"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2661" w:type="dxa"/>
                  <w:gridSpan w:val="2"/>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r>
          </w:tbl>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p w:rsidR="006833D7" w:rsidRDefault="006833D7" w:rsidP="006C17A1">
            <w:pPr>
              <w:widowControl/>
              <w:adjustRightInd/>
              <w:spacing w:before="0" w:after="0"/>
              <w:ind w:firstLine="0"/>
              <w:jc w:val="left"/>
              <w:textAlignment w:val="auto"/>
              <w:rPr>
                <w:rFonts w:eastAsia="Times New Roman" w:cs="Arial"/>
                <w:spacing w:val="0"/>
                <w:sz w:val="16"/>
                <w:szCs w:val="16"/>
                <w:lang w:eastAsia="ru-RU"/>
              </w:rPr>
            </w:pPr>
          </w:p>
          <w:tbl>
            <w:tblPr>
              <w:tblW w:w="15041" w:type="dxa"/>
              <w:tblLayout w:type="fixed"/>
              <w:tblLook w:val="04A0" w:firstRow="1" w:lastRow="0" w:firstColumn="1" w:lastColumn="0" w:noHBand="0" w:noVBand="1"/>
            </w:tblPr>
            <w:tblGrid>
              <w:gridCol w:w="395"/>
              <w:gridCol w:w="1950"/>
              <w:gridCol w:w="1777"/>
              <w:gridCol w:w="963"/>
              <w:gridCol w:w="949"/>
              <w:gridCol w:w="1702"/>
              <w:gridCol w:w="1390"/>
              <w:gridCol w:w="2314"/>
              <w:gridCol w:w="3369"/>
              <w:gridCol w:w="232"/>
            </w:tblGrid>
            <w:tr w:rsidR="006833D7" w:rsidRPr="00A065EE" w:rsidTr="006C17A1">
              <w:trPr>
                <w:trHeight w:val="330"/>
              </w:trPr>
              <w:tc>
                <w:tcPr>
                  <w:tcW w:w="395" w:type="dxa"/>
                  <w:tcBorders>
                    <w:top w:val="nil"/>
                    <w:left w:val="nil"/>
                    <w:bottom w:val="nil"/>
                    <w:right w:val="nil"/>
                  </w:tcBorders>
                  <w:shd w:val="clear" w:color="auto" w:fill="auto"/>
                  <w:noWrap/>
                  <w:vAlign w:val="bottom"/>
                  <w:hideMark/>
                </w:tcPr>
                <w:p w:rsidR="006833D7" w:rsidRPr="00F471D1"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4646" w:type="dxa"/>
                  <w:gridSpan w:val="9"/>
                  <w:tcBorders>
                    <w:top w:val="nil"/>
                    <w:left w:val="nil"/>
                    <w:bottom w:val="nil"/>
                    <w:right w:val="nil"/>
                  </w:tcBorders>
                  <w:shd w:val="clear" w:color="auto" w:fill="auto"/>
                  <w:noWrap/>
                  <w:vAlign w:val="bottom"/>
                  <w:hideMark/>
                </w:tcPr>
                <w:p w:rsidR="006833D7" w:rsidRPr="00F471D1"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5" w:name="_Toc71036196"/>
                  <w:r w:rsidRPr="00F471D1">
                    <w:rPr>
                      <w:b/>
                      <w:bCs/>
                      <w:sz w:val="20"/>
                      <w:szCs w:val="20"/>
                    </w:rPr>
                    <w:t>Таблица 1.</w:t>
                  </w:r>
                  <w:r w:rsidRPr="00F471D1">
                    <w:rPr>
                      <w:b/>
                      <w:bCs/>
                      <w:sz w:val="20"/>
                      <w:szCs w:val="20"/>
                    </w:rPr>
                    <w:fldChar w:fldCharType="begin"/>
                  </w:r>
                  <w:r w:rsidRPr="00F471D1">
                    <w:rPr>
                      <w:b/>
                      <w:bCs/>
                      <w:sz w:val="20"/>
                      <w:szCs w:val="20"/>
                    </w:rPr>
                    <w:instrText xml:space="preserve"> SEQ Таблица \* ARABIC \s 1 </w:instrText>
                  </w:r>
                  <w:r w:rsidRPr="00F471D1">
                    <w:rPr>
                      <w:b/>
                      <w:bCs/>
                      <w:sz w:val="20"/>
                      <w:szCs w:val="20"/>
                    </w:rPr>
                    <w:fldChar w:fldCharType="separate"/>
                  </w:r>
                  <w:r w:rsidRPr="00F471D1">
                    <w:rPr>
                      <w:b/>
                      <w:bCs/>
                      <w:noProof/>
                      <w:sz w:val="20"/>
                      <w:szCs w:val="20"/>
                    </w:rPr>
                    <w:t>4</w:t>
                  </w:r>
                  <w:r w:rsidRPr="00F471D1">
                    <w:rPr>
                      <w:b/>
                      <w:bCs/>
                      <w:sz w:val="20"/>
                      <w:szCs w:val="20"/>
                    </w:rPr>
                    <w:fldChar w:fldCharType="end"/>
                  </w:r>
                  <w:r w:rsidRPr="00F471D1">
                    <w:rPr>
                      <w:b/>
                      <w:bCs/>
                      <w:sz w:val="20"/>
                      <w:szCs w:val="20"/>
                      <w:lang w:eastAsia="ru-RU"/>
                    </w:rPr>
                    <w:t xml:space="preserve"> </w:t>
                  </w:r>
                  <w:r w:rsidRPr="00F471D1">
                    <w:rPr>
                      <w:b/>
                      <w:bCs/>
                      <w:sz w:val="20"/>
                      <w:szCs w:val="20"/>
                    </w:rPr>
                    <w:t xml:space="preserve">– </w:t>
                  </w:r>
                  <w:r w:rsidRPr="00F471D1">
                    <w:rPr>
                      <w:rFonts w:eastAsia="Times New Roman" w:cs="Arial"/>
                      <w:b/>
                      <w:bCs/>
                      <w:spacing w:val="0"/>
                      <w:sz w:val="20"/>
                      <w:szCs w:val="20"/>
                      <w:lang w:eastAsia="ru-RU"/>
                    </w:rPr>
                    <w:t>Динамика утвержденных цен (тарифов) в сфере теплоснабжения, структура цен</w:t>
                  </w:r>
                  <w:bookmarkEnd w:id="25"/>
                </w:p>
              </w:tc>
            </w:tr>
            <w:tr w:rsidR="006833D7" w:rsidRPr="00A065EE" w:rsidTr="006C17A1">
              <w:trPr>
                <w:gridAfter w:val="1"/>
                <w:wAfter w:w="232" w:type="dxa"/>
                <w:trHeight w:val="222"/>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организации</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9724" w:type="dxa"/>
                  <w:gridSpan w:val="5"/>
                  <w:tcBorders>
                    <w:top w:val="single" w:sz="4" w:space="0" w:color="000000"/>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2020 год</w:t>
                  </w:r>
                </w:p>
              </w:tc>
            </w:tr>
            <w:tr w:rsidR="006833D7" w:rsidRPr="00A065EE" w:rsidTr="006C17A1">
              <w:trPr>
                <w:gridAfter w:val="1"/>
                <w:wAfter w:w="232" w:type="dxa"/>
                <w:trHeight w:val="43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nil"/>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Величина тарифов</w:t>
                  </w:r>
                </w:p>
              </w:tc>
              <w:tc>
                <w:tcPr>
                  <w:tcW w:w="8775" w:type="dxa"/>
                  <w:gridSpan w:val="4"/>
                  <w:tcBorders>
                    <w:top w:val="single" w:sz="4" w:space="0" w:color="000000"/>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Структура цен (тарифов)</w:t>
                  </w:r>
                </w:p>
              </w:tc>
            </w:tr>
            <w:tr w:rsidR="006833D7" w:rsidRPr="00A065EE" w:rsidTr="006C17A1">
              <w:trPr>
                <w:gridAfter w:val="1"/>
                <w:wAfter w:w="232" w:type="dxa"/>
                <w:trHeight w:val="882"/>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702"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руб./Гкал</w:t>
                  </w:r>
                </w:p>
              </w:tc>
              <w:tc>
                <w:tcPr>
                  <w:tcW w:w="139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руб./Гкал </w:t>
                  </w:r>
                </w:p>
              </w:tc>
              <w:tc>
                <w:tcPr>
                  <w:tcW w:w="2314"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3369"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r>
            <w:tr w:rsidR="006833D7" w:rsidRPr="00A065EE" w:rsidTr="006C17A1">
              <w:trPr>
                <w:gridAfter w:val="1"/>
                <w:wAfter w:w="232" w:type="dxa"/>
                <w:trHeight w:val="222"/>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949"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702"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390"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2314"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3369" w:type="dxa"/>
                  <w:tcBorders>
                    <w:top w:val="nil"/>
                    <w:left w:val="nil"/>
                    <w:bottom w:val="single" w:sz="4" w:space="0" w:color="000000"/>
                    <w:right w:val="single" w:sz="4" w:space="0" w:color="000000"/>
                  </w:tcBorders>
                  <w:shd w:val="clear" w:color="auto" w:fill="auto"/>
                  <w:noWrap/>
                  <w:vAlign w:val="bottom"/>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r>
            <w:tr w:rsidR="006833D7" w:rsidRPr="00A065EE" w:rsidTr="006C17A1">
              <w:trPr>
                <w:gridAfter w:val="1"/>
                <w:wAfter w:w="232" w:type="dxa"/>
                <w:trHeight w:val="225"/>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49"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02"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tcBorders>
                    <w:top w:val="nil"/>
                    <w:left w:val="nil"/>
                    <w:bottom w:val="nil"/>
                    <w:right w:val="nil"/>
                  </w:tcBorders>
                  <w:shd w:val="clear" w:color="auto" w:fill="auto"/>
                  <w:noWrap/>
                  <w:vAlign w:val="bottom"/>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single" w:sz="4" w:space="0" w:color="000000"/>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2314"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3369" w:type="dxa"/>
                  <w:tcBorders>
                    <w:top w:val="single" w:sz="4" w:space="0" w:color="auto"/>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2 168,42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125,99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614,83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1 418,79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8,86</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2 666,68</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718,21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1 471,73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11,05</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 xml:space="preserve">МО «Город Калуга», котельные по адресам: 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ул. Пролетарская, 111; ул. Салтыкова Щедрина, 80 «а»;</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Грабцевское шоссе, 115; Грабцевское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w:t>
                  </w:r>
                  <w:r w:rsidRPr="00A065EE">
                    <w:rPr>
                      <w:rFonts w:eastAsia="Times New Roman" w:cs="Arial"/>
                      <w:spacing w:val="0"/>
                      <w:sz w:val="16"/>
                      <w:szCs w:val="16"/>
                      <w:lang w:eastAsia="ru-RU"/>
                    </w:rPr>
                    <w:lastRenderedPageBreak/>
                    <w:t xml:space="preserve">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roofErr w:type="gram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2 842,32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367,70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870,08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1 586,32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18,23</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МО «Город Калуга», кроме котельных по  адресам: ул. Баррикад, 181 «а»; ул. Вишневского, 1; Грабцевское шоссе, 115; Грабцевское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2 180,39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211,61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406,92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1 535,60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26,27</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338,92</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46,44</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75,61</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216,88</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139,98</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86,37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«Калугатеплосеть»</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2 369,45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2 119,13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2 180,89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316,02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506,85</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1 358,02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66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r w:rsidRPr="00A065EE">
                    <w:rPr>
                      <w:rFonts w:eastAsia="Times New Roman" w:cs="Arial"/>
                      <w:spacing w:val="0"/>
                      <w:sz w:val="16"/>
                      <w:szCs w:val="16"/>
                      <w:lang w:eastAsia="ru-RU"/>
                    </w:rPr>
                    <w:lastRenderedPageBreak/>
                    <w:t>(производство и передача, без использования тепловых сетей МУП "Калугатеплосеть"</w:t>
                  </w:r>
                  <w:proofErr w:type="gramEnd"/>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r>
            <w:tr w:rsidR="006833D7" w:rsidRPr="00A065EE" w:rsidTr="006C17A1">
              <w:trPr>
                <w:gridAfter w:val="1"/>
                <w:wAfter w:w="232" w:type="dxa"/>
                <w:trHeight w:val="52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1 893,25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136,31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409,52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1 282,15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65,27</w:t>
                  </w:r>
                </w:p>
              </w:tc>
            </w:tr>
            <w:tr w:rsidR="006833D7" w:rsidRPr="00A065EE" w:rsidTr="006C17A1">
              <w:trPr>
                <w:gridAfter w:val="1"/>
                <w:wAfter w:w="232" w:type="dxa"/>
                <w:trHeight w:val="60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r w:rsidRPr="00A065EE">
                    <w:rPr>
                      <w:rFonts w:eastAsia="Times New Roman" w:cs="Arial"/>
                      <w:spacing w:val="0"/>
                      <w:sz w:val="16"/>
                      <w:szCs w:val="16"/>
                      <w:lang w:eastAsia="ru-RU"/>
                    </w:rPr>
                    <w:t>передача</w:t>
                  </w:r>
                  <w:proofErr w:type="gramStart"/>
                  <w:r w:rsidRPr="00A065EE">
                    <w:rPr>
                      <w:rFonts w:eastAsia="Times New Roman" w:cs="Arial"/>
                      <w:spacing w:val="0"/>
                      <w:sz w:val="16"/>
                      <w:szCs w:val="16"/>
                      <w:lang w:eastAsia="ru-RU"/>
                    </w:rPr>
                    <w:t>,с</w:t>
                  </w:r>
                  <w:proofErr w:type="spellEnd"/>
                  <w:proofErr w:type="gramEnd"/>
                  <w:r w:rsidRPr="00A065EE">
                    <w:rPr>
                      <w:rFonts w:eastAsia="Times New Roman" w:cs="Arial"/>
                      <w:spacing w:val="0"/>
                      <w:sz w:val="16"/>
                      <w:szCs w:val="16"/>
                      <w:lang w:eastAsia="ru-RU"/>
                    </w:rPr>
                    <w:t xml:space="preserve"> учетом услуги по передаче МУП "Калугатеплосеть"</w:t>
                  </w:r>
                </w:p>
              </w:tc>
              <w:tc>
                <w:tcPr>
                  <w:tcW w:w="1777" w:type="dxa"/>
                  <w:tcBorders>
                    <w:top w:val="nil"/>
                    <w:left w:val="nil"/>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2 154,60</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55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tcBorders>
                    <w:top w:val="nil"/>
                    <w:left w:val="nil"/>
                    <w:bottom w:val="nil"/>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2 232,17</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1 916,90</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160,09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411,03</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1 309,93</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35,85</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2 268,51</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534,54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1 374,37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30,68</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2 395,69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347,92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580,77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1 355,53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111,49</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2 179,10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263,06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551,78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1 302,89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61,37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Аркаим</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2 270,68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348,09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637,40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1 263,26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21,94</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w:t>
                  </w:r>
                  <w:proofErr w:type="gramStart"/>
                  <w:r w:rsidRPr="00A065EE">
                    <w:rPr>
                      <w:rFonts w:eastAsia="Times New Roman" w:cs="Arial"/>
                      <w:spacing w:val="0"/>
                      <w:sz w:val="16"/>
                      <w:szCs w:val="16"/>
                      <w:lang w:eastAsia="ru-RU"/>
                    </w:rPr>
                    <w:t>.Ж</w:t>
                  </w:r>
                  <w:proofErr w:type="gramEnd"/>
                  <w:r w:rsidRPr="00A065EE">
                    <w:rPr>
                      <w:rFonts w:eastAsia="Times New Roman" w:cs="Arial"/>
                      <w:spacing w:val="0"/>
                      <w:sz w:val="16"/>
                      <w:szCs w:val="16"/>
                      <w:lang w:eastAsia="ru-RU"/>
                    </w:rPr>
                    <w:t>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1 929,56</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100,21</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380,21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1 449,14</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2 466,65</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658,28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1 479,42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п. </w:t>
                  </w:r>
                  <w:proofErr w:type="gramStart"/>
                  <w:r w:rsidRPr="00A065EE">
                    <w:rPr>
                      <w:rFonts w:eastAsia="Times New Roman" w:cs="Arial"/>
                      <w:spacing w:val="0"/>
                      <w:sz w:val="16"/>
                      <w:szCs w:val="16"/>
                      <w:lang w:eastAsia="ru-RU"/>
                    </w:rPr>
                    <w:t>Железнодорожный</w:t>
                  </w:r>
                  <w:proofErr w:type="gramEnd"/>
                  <w:r w:rsidRPr="00A065EE">
                    <w:rPr>
                      <w:rFonts w:eastAsia="Times New Roman" w:cs="Arial"/>
                      <w:spacing w:val="0"/>
                      <w:sz w:val="16"/>
                      <w:szCs w:val="16"/>
                      <w:lang w:eastAsia="ru-RU"/>
                    </w:rPr>
                    <w:t xml:space="preserve">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1 828,93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110,83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348,94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1 369,15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2 030,53</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182,62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395,28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1 415,27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2 009,93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276,28</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299,51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1 406,63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27,51</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1 779,68</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238,65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1 115,49</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44,77</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2 084,12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244,39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417,08</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1 367,51</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55,14</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1 928,50</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180,32</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263,29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1 406,93</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77,96</w:t>
                  </w:r>
                </w:p>
              </w:tc>
            </w:tr>
            <w:tr w:rsidR="006833D7" w:rsidRPr="00A065EE" w:rsidTr="006C17A1">
              <w:trPr>
                <w:gridAfter w:val="1"/>
                <w:wAfter w:w="232" w:type="dxa"/>
                <w:trHeight w:val="42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260,26</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278,84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1 229,26</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27,17</w:t>
                  </w:r>
                </w:p>
              </w:tc>
            </w:tr>
            <w:tr w:rsidR="006833D7" w:rsidRPr="00A065EE" w:rsidTr="006C17A1">
              <w:trPr>
                <w:gridAfter w:val="1"/>
                <w:wAfter w:w="232" w:type="dxa"/>
                <w:trHeight w:val="420"/>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1 835,35</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266,05</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285,56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1 256,60</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27,78</w:t>
                  </w: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2 205,37</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w:t>
                  </w:r>
                  <w:r w:rsidRPr="00A065EE">
                    <w:rPr>
                      <w:rFonts w:eastAsia="Times New Roman" w:cs="Arial"/>
                      <w:spacing w:val="0"/>
                      <w:sz w:val="16"/>
                      <w:szCs w:val="16"/>
                      <w:lang w:eastAsia="ru-RU"/>
                    </w:rPr>
                    <w:lastRenderedPageBreak/>
                    <w:t>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xml:space="preserve">Производство и передача с учетом </w:t>
                  </w:r>
                  <w:r w:rsidRPr="00A065EE">
                    <w:rPr>
                      <w:rFonts w:eastAsia="Times New Roman" w:cs="Arial"/>
                      <w:spacing w:val="0"/>
                      <w:sz w:val="16"/>
                      <w:szCs w:val="16"/>
                      <w:lang w:eastAsia="ru-RU"/>
                    </w:rPr>
                    <w:lastRenderedPageBreak/>
                    <w:t>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2 544,29</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1 445,28</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52,53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154,60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21,00</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1 514,21</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54,99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161,84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1 305,85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21,98</w:t>
                  </w:r>
                </w:p>
              </w:tc>
            </w:tr>
            <w:tr w:rsidR="006833D7" w:rsidRPr="00A065EE" w:rsidTr="006C17A1">
              <w:trPr>
                <w:gridAfter w:val="1"/>
                <w:wAfter w:w="232"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1 853,12</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2 000,29</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392,53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123,24</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1 428,85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55,68</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2 298,20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212,67</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697,56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1 308,96</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79,01</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Постак</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2 238,68</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1 314,64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2 281,60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1 357,52</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1 730,58</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150,42</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242,75</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1 295,12</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42,29</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702"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2 129,99</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307,94</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415,90</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1 307,87</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98,28</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702"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390"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2314"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369"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r>
            <w:tr w:rsidR="006833D7" w:rsidRPr="00A065EE" w:rsidTr="006C17A1">
              <w:trPr>
                <w:gridAfter w:val="1"/>
                <w:wAfter w:w="232" w:type="dxa"/>
                <w:trHeight w:val="64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2 269,97</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Акционерное общество «Калужский </w:t>
                  </w:r>
                  <w:r w:rsidRPr="00A065EE">
                    <w:rPr>
                      <w:rFonts w:eastAsia="Times New Roman" w:cs="Arial"/>
                      <w:spacing w:val="0"/>
                      <w:sz w:val="16"/>
                      <w:szCs w:val="16"/>
                      <w:lang w:eastAsia="ru-RU"/>
                    </w:rPr>
                    <w:lastRenderedPageBreak/>
                    <w:t>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xml:space="preserve">Производство </w:t>
                  </w:r>
                  <w:proofErr w:type="gramStart"/>
                  <w:r w:rsidRPr="00A065EE">
                    <w:rPr>
                      <w:rFonts w:eastAsia="Times New Roman" w:cs="Arial"/>
                      <w:spacing w:val="0"/>
                      <w:sz w:val="16"/>
                      <w:szCs w:val="16"/>
                      <w:lang w:eastAsia="ru-RU"/>
                    </w:rPr>
                    <w:t>тепловой</w:t>
                  </w:r>
                  <w:proofErr w:type="gramEnd"/>
                  <w:r w:rsidRPr="00A065EE">
                    <w:rPr>
                      <w:rFonts w:eastAsia="Times New Roman" w:cs="Arial"/>
                      <w:spacing w:val="0"/>
                      <w:sz w:val="16"/>
                      <w:szCs w:val="16"/>
                      <w:lang w:eastAsia="ru-RU"/>
                    </w:rPr>
                    <w:t xml:space="preserve"> </w:t>
                  </w:r>
                  <w:proofErr w:type="spellStart"/>
                  <w:r w:rsidRPr="00A065EE">
                    <w:rPr>
                      <w:rFonts w:eastAsia="Times New Roman" w:cs="Arial"/>
                      <w:spacing w:val="0"/>
                      <w:sz w:val="16"/>
                      <w:szCs w:val="16"/>
                      <w:lang w:eastAsia="ru-RU"/>
                    </w:rPr>
                    <w:t>энернии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1 733,10</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157,19</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248,86</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1 281,94</w:t>
                  </w:r>
                </w:p>
              </w:tc>
              <w:tc>
                <w:tcPr>
                  <w:tcW w:w="336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45,11</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51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2 072,02</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электромеханический завод»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1 677,46</w:t>
                  </w:r>
                </w:p>
              </w:tc>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80,40</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277,76</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1 290,75</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28,54</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3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r>
            <w:tr w:rsidR="006833D7" w:rsidRPr="00A065EE" w:rsidTr="006C17A1">
              <w:trPr>
                <w:gridAfter w:val="1"/>
                <w:wAfter w:w="232"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702"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369"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A065EE" w:rsidTr="006C17A1">
              <w:trPr>
                <w:gridAfter w:val="1"/>
                <w:wAfter w:w="232"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702"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390"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2314"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3369" w:type="dxa"/>
                  <w:tcBorders>
                    <w:top w:val="nil"/>
                    <w:left w:val="nil"/>
                    <w:bottom w:val="nil"/>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r>
            <w:tr w:rsidR="006833D7" w:rsidRPr="00A065EE" w:rsidTr="006C17A1">
              <w:trPr>
                <w:gridAfter w:val="1"/>
                <w:wAfter w:w="232"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1 780,21</w:t>
                  </w:r>
                </w:p>
              </w:tc>
              <w:tc>
                <w:tcPr>
                  <w:tcW w:w="1702"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155,70</w:t>
                  </w:r>
                </w:p>
              </w:tc>
              <w:tc>
                <w:tcPr>
                  <w:tcW w:w="1390"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319,55</w:t>
                  </w:r>
                </w:p>
              </w:tc>
              <w:tc>
                <w:tcPr>
                  <w:tcW w:w="2314"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1 263,44</w:t>
                  </w:r>
                </w:p>
              </w:tc>
              <w:tc>
                <w:tcPr>
                  <w:tcW w:w="3369" w:type="dxa"/>
                  <w:tcBorders>
                    <w:top w:val="single" w:sz="4" w:space="0" w:color="auto"/>
                    <w:left w:val="nil"/>
                    <w:bottom w:val="single" w:sz="4" w:space="0" w:color="auto"/>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41,52</w:t>
                  </w:r>
                </w:p>
              </w:tc>
            </w:tr>
            <w:tr w:rsidR="006833D7" w:rsidRPr="00A065EE" w:rsidTr="006C17A1">
              <w:trPr>
                <w:gridAfter w:val="1"/>
                <w:wAfter w:w="232"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r>
            <w:tr w:rsidR="006833D7" w:rsidRPr="00A065EE" w:rsidTr="006C17A1">
              <w:trPr>
                <w:gridAfter w:val="1"/>
                <w:wAfter w:w="232"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A065EE"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01.07.-31.20</w:t>
                  </w:r>
                  <w:r w:rsidRPr="00A065EE">
                    <w:rPr>
                      <w:rFonts w:eastAsia="Times New Roman" w:cs="Arial"/>
                      <w:spacing w:val="0"/>
                      <w:sz w:val="16"/>
                      <w:szCs w:val="16"/>
                      <w:lang w:eastAsia="ru-RU"/>
                    </w:rPr>
                    <w:t>.</w:t>
                  </w:r>
                </w:p>
              </w:tc>
              <w:tc>
                <w:tcPr>
                  <w:tcW w:w="949" w:type="dxa"/>
                  <w:tcBorders>
                    <w:top w:val="nil"/>
                    <w:left w:val="nil"/>
                    <w:bottom w:val="single" w:sz="4" w:space="0" w:color="000000"/>
                    <w:right w:val="single" w:sz="4" w:space="0" w:color="000000"/>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2 289,13</w:t>
                  </w:r>
                </w:p>
              </w:tc>
              <w:tc>
                <w:tcPr>
                  <w:tcW w:w="1702"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194,07</w:t>
                  </w:r>
                </w:p>
              </w:tc>
              <w:tc>
                <w:tcPr>
                  <w:tcW w:w="1390"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723,51</w:t>
                  </w:r>
                </w:p>
              </w:tc>
              <w:tc>
                <w:tcPr>
                  <w:tcW w:w="2314"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1 255,08</w:t>
                  </w:r>
                </w:p>
              </w:tc>
              <w:tc>
                <w:tcPr>
                  <w:tcW w:w="3369" w:type="dxa"/>
                  <w:tcBorders>
                    <w:top w:val="nil"/>
                    <w:left w:val="nil"/>
                    <w:bottom w:val="single" w:sz="4" w:space="0" w:color="auto"/>
                    <w:right w:val="single" w:sz="4" w:space="0" w:color="auto"/>
                  </w:tcBorders>
                  <w:shd w:val="clear" w:color="auto" w:fill="auto"/>
                  <w:noWrap/>
                  <w:vAlign w:val="center"/>
                  <w:hideMark/>
                </w:tcPr>
                <w:p w:rsidR="006833D7" w:rsidRPr="00A065EE"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116,47</w:t>
                  </w:r>
                </w:p>
              </w:tc>
            </w:tr>
          </w:tbl>
          <w:p w:rsidR="006833D7" w:rsidRPr="0089773C"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bl>
    <w:p w:rsidR="006833D7" w:rsidRDefault="006833D7" w:rsidP="006833D7">
      <w:pPr>
        <w:spacing w:after="0" w:line="360" w:lineRule="auto"/>
        <w:ind w:right="-1" w:firstLine="0"/>
        <w:rPr>
          <w:rFonts w:eastAsia="Arial" w:cs="Arial"/>
          <w:spacing w:val="-4"/>
          <w:sz w:val="24"/>
          <w:szCs w:val="24"/>
        </w:rPr>
      </w:pPr>
    </w:p>
    <w:tbl>
      <w:tblPr>
        <w:tblW w:w="15198" w:type="dxa"/>
        <w:tblLook w:val="04A0" w:firstRow="1" w:lastRow="0" w:firstColumn="1" w:lastColumn="0" w:noHBand="0" w:noVBand="1"/>
      </w:tblPr>
      <w:tblGrid>
        <w:gridCol w:w="395"/>
        <w:gridCol w:w="1950"/>
        <w:gridCol w:w="1777"/>
        <w:gridCol w:w="963"/>
        <w:gridCol w:w="949"/>
        <w:gridCol w:w="1702"/>
        <w:gridCol w:w="1390"/>
        <w:gridCol w:w="2314"/>
        <w:gridCol w:w="3552"/>
        <w:gridCol w:w="206"/>
      </w:tblGrid>
      <w:tr w:rsidR="006833D7" w:rsidRPr="001E2FFB" w:rsidTr="006C17A1">
        <w:trPr>
          <w:trHeight w:val="330"/>
        </w:trPr>
        <w:tc>
          <w:tcPr>
            <w:tcW w:w="395" w:type="dxa"/>
            <w:tcBorders>
              <w:top w:val="nil"/>
              <w:left w:val="nil"/>
              <w:bottom w:val="nil"/>
              <w:right w:val="nil"/>
            </w:tcBorders>
            <w:shd w:val="clear" w:color="auto" w:fill="auto"/>
            <w:noWrap/>
            <w:vAlign w:val="bottom"/>
            <w:hideMark/>
          </w:tcPr>
          <w:p w:rsidR="006833D7" w:rsidRPr="00F471D1" w:rsidRDefault="006833D7" w:rsidP="006C17A1">
            <w:pPr>
              <w:widowControl/>
              <w:adjustRightInd/>
              <w:spacing w:before="0" w:after="0"/>
              <w:ind w:firstLine="0"/>
              <w:jc w:val="left"/>
              <w:textAlignment w:val="auto"/>
              <w:rPr>
                <w:rFonts w:eastAsia="Times New Roman" w:cs="Arial"/>
                <w:spacing w:val="0"/>
                <w:sz w:val="20"/>
                <w:szCs w:val="20"/>
                <w:lang w:eastAsia="ru-RU"/>
              </w:rPr>
            </w:pPr>
          </w:p>
        </w:tc>
        <w:tc>
          <w:tcPr>
            <w:tcW w:w="14803" w:type="dxa"/>
            <w:gridSpan w:val="9"/>
            <w:tcBorders>
              <w:top w:val="nil"/>
              <w:left w:val="nil"/>
              <w:bottom w:val="nil"/>
              <w:right w:val="nil"/>
            </w:tcBorders>
            <w:shd w:val="clear" w:color="auto" w:fill="auto"/>
            <w:noWrap/>
            <w:vAlign w:val="bottom"/>
            <w:hideMark/>
          </w:tcPr>
          <w:p w:rsidR="006833D7" w:rsidRPr="00F471D1" w:rsidRDefault="006833D7" w:rsidP="00250AE6">
            <w:pPr>
              <w:widowControl/>
              <w:adjustRightInd/>
              <w:spacing w:before="0" w:after="0"/>
              <w:ind w:firstLine="0"/>
              <w:jc w:val="left"/>
              <w:textAlignment w:val="auto"/>
              <w:rPr>
                <w:rFonts w:eastAsia="Times New Roman" w:cs="Arial"/>
                <w:b/>
                <w:bCs/>
                <w:spacing w:val="0"/>
                <w:sz w:val="20"/>
                <w:szCs w:val="20"/>
                <w:lang w:eastAsia="ru-RU"/>
              </w:rPr>
            </w:pPr>
            <w:bookmarkStart w:id="26" w:name="_Toc71036197"/>
            <w:r w:rsidRPr="00F471D1">
              <w:rPr>
                <w:b/>
                <w:bCs/>
                <w:sz w:val="20"/>
                <w:szCs w:val="20"/>
              </w:rPr>
              <w:t>Таблица 1.</w:t>
            </w:r>
            <w:r w:rsidRPr="00F471D1">
              <w:rPr>
                <w:b/>
                <w:bCs/>
                <w:sz w:val="20"/>
                <w:szCs w:val="20"/>
              </w:rPr>
              <w:fldChar w:fldCharType="begin"/>
            </w:r>
            <w:r w:rsidRPr="00F471D1">
              <w:rPr>
                <w:b/>
                <w:bCs/>
                <w:sz w:val="20"/>
                <w:szCs w:val="20"/>
              </w:rPr>
              <w:instrText xml:space="preserve"> SEQ Таблица \* ARABIC \s 1 </w:instrText>
            </w:r>
            <w:r w:rsidRPr="00F471D1">
              <w:rPr>
                <w:b/>
                <w:bCs/>
                <w:sz w:val="20"/>
                <w:szCs w:val="20"/>
              </w:rPr>
              <w:fldChar w:fldCharType="separate"/>
            </w:r>
            <w:r w:rsidRPr="00F471D1">
              <w:rPr>
                <w:b/>
                <w:bCs/>
                <w:noProof/>
                <w:sz w:val="20"/>
                <w:szCs w:val="20"/>
              </w:rPr>
              <w:t>5</w:t>
            </w:r>
            <w:r w:rsidRPr="00F471D1">
              <w:rPr>
                <w:b/>
                <w:bCs/>
                <w:sz w:val="20"/>
                <w:szCs w:val="20"/>
              </w:rPr>
              <w:fldChar w:fldCharType="end"/>
            </w:r>
            <w:r w:rsidRPr="00F471D1">
              <w:rPr>
                <w:b/>
                <w:bCs/>
                <w:sz w:val="20"/>
                <w:szCs w:val="20"/>
                <w:lang w:eastAsia="ru-RU"/>
              </w:rPr>
              <w:t xml:space="preserve"> </w:t>
            </w:r>
            <w:r w:rsidRPr="00F471D1">
              <w:rPr>
                <w:b/>
                <w:bCs/>
                <w:sz w:val="20"/>
                <w:szCs w:val="20"/>
              </w:rPr>
              <w:t xml:space="preserve">– </w:t>
            </w:r>
            <w:r w:rsidRPr="00F471D1">
              <w:rPr>
                <w:rFonts w:eastAsia="Times New Roman" w:cs="Arial"/>
                <w:b/>
                <w:bCs/>
                <w:spacing w:val="0"/>
                <w:sz w:val="20"/>
                <w:szCs w:val="20"/>
                <w:lang w:eastAsia="ru-RU"/>
              </w:rPr>
              <w:t>Динамика утвержденных цен (тарифов) в сфере теплоснабжения, структура цен</w:t>
            </w:r>
            <w:bookmarkEnd w:id="26"/>
          </w:p>
        </w:tc>
      </w:tr>
      <w:tr w:rsidR="006833D7" w:rsidRPr="001E2FFB" w:rsidTr="006C17A1">
        <w:trPr>
          <w:gridAfter w:val="1"/>
          <w:wAfter w:w="206" w:type="dxa"/>
          <w:trHeight w:val="222"/>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Наименование организации</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Примечание</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Период действия</w:t>
            </w:r>
          </w:p>
        </w:tc>
        <w:tc>
          <w:tcPr>
            <w:tcW w:w="9907" w:type="dxa"/>
            <w:gridSpan w:val="5"/>
            <w:tcBorders>
              <w:top w:val="single" w:sz="4" w:space="0" w:color="000000"/>
              <w:left w:val="nil"/>
              <w:bottom w:val="single" w:sz="4" w:space="0" w:color="000000"/>
              <w:right w:val="single" w:sz="4" w:space="0" w:color="000000"/>
            </w:tcBorders>
            <w:shd w:val="clear" w:color="auto" w:fill="auto"/>
            <w:vAlign w:val="center"/>
            <w:hideMark/>
          </w:tcPr>
          <w:p w:rsidR="006833D7" w:rsidRPr="00250AE6" w:rsidRDefault="006833D7" w:rsidP="006C17A1">
            <w:pPr>
              <w:widowControl/>
              <w:adjustRightInd/>
              <w:spacing w:before="0" w:after="0"/>
              <w:ind w:firstLine="0"/>
              <w:jc w:val="center"/>
              <w:textAlignment w:val="auto"/>
              <w:rPr>
                <w:rFonts w:eastAsia="Times New Roman" w:cs="Arial"/>
                <w:b/>
                <w:color w:val="000000" w:themeColor="text1"/>
                <w:spacing w:val="0"/>
                <w:sz w:val="16"/>
                <w:szCs w:val="16"/>
                <w:lang w:eastAsia="ru-RU"/>
              </w:rPr>
            </w:pPr>
            <w:r w:rsidRPr="00250AE6">
              <w:rPr>
                <w:rFonts w:eastAsia="Times New Roman" w:cs="Arial"/>
                <w:b/>
                <w:color w:val="000000" w:themeColor="text1"/>
                <w:spacing w:val="0"/>
                <w:sz w:val="16"/>
                <w:szCs w:val="16"/>
                <w:lang w:eastAsia="ru-RU"/>
              </w:rPr>
              <w:t>2021 год</w:t>
            </w:r>
          </w:p>
        </w:tc>
      </w:tr>
      <w:tr w:rsidR="006833D7" w:rsidRPr="001E2FFB" w:rsidTr="006C17A1">
        <w:trPr>
          <w:gridAfter w:val="1"/>
          <w:wAfter w:w="206" w:type="dxa"/>
          <w:trHeight w:val="43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nil"/>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Величина тарифов</w:t>
            </w:r>
          </w:p>
        </w:tc>
        <w:tc>
          <w:tcPr>
            <w:tcW w:w="8958" w:type="dxa"/>
            <w:gridSpan w:val="4"/>
            <w:tcBorders>
              <w:top w:val="single" w:sz="4" w:space="0" w:color="000000"/>
              <w:left w:val="nil"/>
              <w:bottom w:val="single" w:sz="4" w:space="0" w:color="000000"/>
              <w:right w:val="single" w:sz="4" w:space="0" w:color="000000"/>
            </w:tcBorders>
            <w:shd w:val="clear" w:color="auto" w:fill="auto"/>
            <w:vAlign w:val="center"/>
            <w:hideMark/>
          </w:tcPr>
          <w:p w:rsidR="006833D7" w:rsidRPr="00250AE6" w:rsidRDefault="006833D7" w:rsidP="006C17A1">
            <w:pPr>
              <w:widowControl/>
              <w:adjustRightInd/>
              <w:spacing w:before="0" w:after="0"/>
              <w:ind w:firstLine="0"/>
              <w:jc w:val="center"/>
              <w:textAlignment w:val="auto"/>
              <w:rPr>
                <w:rFonts w:eastAsia="Times New Roman" w:cs="Arial"/>
                <w:color w:val="000000" w:themeColor="text1"/>
                <w:spacing w:val="0"/>
                <w:sz w:val="16"/>
                <w:szCs w:val="16"/>
                <w:lang w:eastAsia="ru-RU"/>
              </w:rPr>
            </w:pPr>
            <w:r w:rsidRPr="00250AE6">
              <w:rPr>
                <w:rFonts w:eastAsia="Times New Roman" w:cs="Arial"/>
                <w:color w:val="000000" w:themeColor="text1"/>
                <w:spacing w:val="0"/>
                <w:sz w:val="16"/>
                <w:szCs w:val="16"/>
                <w:lang w:eastAsia="ru-RU"/>
              </w:rPr>
              <w:t>Структура цен (тарифов)</w:t>
            </w:r>
          </w:p>
        </w:tc>
      </w:tr>
      <w:tr w:rsidR="006833D7" w:rsidRPr="001E2FFB" w:rsidTr="006C17A1">
        <w:trPr>
          <w:gridAfter w:val="1"/>
          <w:wAfter w:w="206" w:type="dxa"/>
          <w:trHeight w:val="882"/>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p>
        </w:tc>
        <w:tc>
          <w:tcPr>
            <w:tcW w:w="949"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руб./Гкал,                 с учетом НДС</w:t>
            </w:r>
          </w:p>
        </w:tc>
        <w:tc>
          <w:tcPr>
            <w:tcW w:w="1702"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Неподконтрольные, руб./Гкал</w:t>
            </w:r>
          </w:p>
        </w:tc>
        <w:tc>
          <w:tcPr>
            <w:tcW w:w="139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Операционные, руб./Гкал </w:t>
            </w:r>
          </w:p>
        </w:tc>
        <w:tc>
          <w:tcPr>
            <w:tcW w:w="2314"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Энергоресурсы, руб./Гкал</w:t>
            </w:r>
          </w:p>
        </w:tc>
        <w:tc>
          <w:tcPr>
            <w:tcW w:w="3552"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Прибыль /корректировка, руб./Гкал</w:t>
            </w:r>
          </w:p>
        </w:tc>
      </w:tr>
      <w:tr w:rsidR="006833D7" w:rsidRPr="001E2FFB" w:rsidTr="006C17A1">
        <w:trPr>
          <w:gridAfter w:val="1"/>
          <w:wAfter w:w="206" w:type="dxa"/>
          <w:trHeight w:val="222"/>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w:t>
            </w:r>
          </w:p>
        </w:tc>
        <w:tc>
          <w:tcPr>
            <w:tcW w:w="949"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w:t>
            </w:r>
          </w:p>
        </w:tc>
        <w:tc>
          <w:tcPr>
            <w:tcW w:w="1702"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w:t>
            </w:r>
          </w:p>
        </w:tc>
        <w:tc>
          <w:tcPr>
            <w:tcW w:w="1390"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w:t>
            </w:r>
          </w:p>
        </w:tc>
        <w:tc>
          <w:tcPr>
            <w:tcW w:w="2314"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w:t>
            </w:r>
          </w:p>
        </w:tc>
        <w:tc>
          <w:tcPr>
            <w:tcW w:w="3552" w:type="dxa"/>
            <w:tcBorders>
              <w:top w:val="nil"/>
              <w:left w:val="nil"/>
              <w:bottom w:val="single" w:sz="4" w:space="0" w:color="000000"/>
              <w:right w:val="single" w:sz="4" w:space="0" w:color="000000"/>
            </w:tcBorders>
            <w:shd w:val="clear" w:color="auto" w:fill="auto"/>
            <w:noWrap/>
            <w:vAlign w:val="bottom"/>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w:t>
            </w:r>
          </w:p>
        </w:tc>
      </w:tr>
      <w:tr w:rsidR="006833D7" w:rsidRPr="001E2FFB" w:rsidTr="006C17A1">
        <w:trPr>
          <w:gridAfter w:val="1"/>
          <w:wAfter w:w="206" w:type="dxa"/>
          <w:trHeight w:val="225"/>
        </w:trPr>
        <w:tc>
          <w:tcPr>
            <w:tcW w:w="395" w:type="dxa"/>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 </w:t>
            </w:r>
          </w:p>
        </w:tc>
        <w:tc>
          <w:tcPr>
            <w:tcW w:w="1950"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left"/>
              <w:textAlignment w:val="auto"/>
              <w:rPr>
                <w:rFonts w:eastAsia="Times New Roman" w:cs="Arial"/>
                <w:b/>
                <w:bCs/>
                <w:spacing w:val="0"/>
                <w:sz w:val="16"/>
                <w:szCs w:val="16"/>
                <w:lang w:eastAsia="ru-RU"/>
              </w:rPr>
            </w:pPr>
            <w:r w:rsidRPr="001E2FFB">
              <w:rPr>
                <w:rFonts w:eastAsia="Times New Roman" w:cs="Arial"/>
                <w:b/>
                <w:bCs/>
                <w:spacing w:val="0"/>
                <w:sz w:val="16"/>
                <w:szCs w:val="16"/>
                <w:lang w:eastAsia="ru-RU"/>
              </w:rPr>
              <w:t>Город Калуга, городской округ</w:t>
            </w:r>
          </w:p>
        </w:tc>
        <w:tc>
          <w:tcPr>
            <w:tcW w:w="1777"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49"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02"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tcBorders>
              <w:top w:val="nil"/>
              <w:left w:val="nil"/>
              <w:bottom w:val="nil"/>
              <w:right w:val="nil"/>
            </w:tcBorders>
            <w:shd w:val="clear" w:color="auto" w:fill="auto"/>
            <w:noWrap/>
            <w:vAlign w:val="bottom"/>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ФГБУ «Центральное жилищно-коммунальное управление» Минобороны РФ</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single" w:sz="4" w:space="0" w:color="000000"/>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single" w:sz="4" w:space="0" w:color="auto"/>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«СЕТЕВАЯ КОМПАНИЯ»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2666,7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2699,7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710,4</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478,19</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1490,91</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20,66</w:t>
            </w:r>
          </w:p>
        </w:tc>
      </w:tr>
      <w:tr w:rsidR="006833D7" w:rsidRPr="001E2FFB" w:rsidTr="006C17A1">
        <w:trPr>
          <w:gridAfter w:val="1"/>
          <w:wAfter w:w="206" w:type="dxa"/>
          <w:trHeight w:val="375"/>
        </w:trPr>
        <w:tc>
          <w:tcPr>
            <w:tcW w:w="395" w:type="dxa"/>
            <w:vMerge w:val="restart"/>
            <w:tcBorders>
              <w:top w:val="nil"/>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w:t>
            </w:r>
          </w:p>
          <w:p w:rsidR="006833D7" w:rsidRPr="001E2FFB" w:rsidRDefault="006833D7" w:rsidP="006C17A1">
            <w:pPr>
              <w:spacing w:before="0" w:after="0"/>
              <w:jc w:val="center"/>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МУП «Калугатеплосеть» </w:t>
            </w:r>
            <w:proofErr w:type="spellStart"/>
            <w:r w:rsidRPr="001E2FFB">
              <w:rPr>
                <w:rFonts w:eastAsia="Times New Roman" w:cs="Arial"/>
                <w:spacing w:val="0"/>
                <w:sz w:val="16"/>
                <w:szCs w:val="16"/>
                <w:lang w:eastAsia="ru-RU"/>
              </w:rPr>
              <w:t>г</w:t>
            </w:r>
            <w:proofErr w:type="gramStart"/>
            <w:r w:rsidRPr="001E2FFB">
              <w:rPr>
                <w:rFonts w:eastAsia="Times New Roman" w:cs="Arial"/>
                <w:spacing w:val="0"/>
                <w:sz w:val="16"/>
                <w:szCs w:val="16"/>
                <w:lang w:eastAsia="ru-RU"/>
              </w:rPr>
              <w:t>.К</w:t>
            </w:r>
            <w:proofErr w:type="gramEnd"/>
            <w:r w:rsidRPr="001E2FFB">
              <w:rPr>
                <w:rFonts w:eastAsia="Times New Roman" w:cs="Arial"/>
                <w:spacing w:val="0"/>
                <w:sz w:val="16"/>
                <w:szCs w:val="16"/>
                <w:lang w:eastAsia="ru-RU"/>
              </w:rPr>
              <w:t>алуги</w:t>
            </w:r>
            <w:proofErr w:type="spellEnd"/>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МО «Город Калуга», котельные по адресам: ул. Баррикад, 181 «а»; ул. Вишневского, 1; Ипподромная,37, ул</w:t>
            </w:r>
            <w:proofErr w:type="gramStart"/>
            <w:r w:rsidRPr="001E2FFB">
              <w:rPr>
                <w:rFonts w:eastAsia="Times New Roman" w:cs="Arial"/>
                <w:spacing w:val="0"/>
                <w:sz w:val="16"/>
                <w:szCs w:val="16"/>
                <w:lang w:eastAsia="ru-RU"/>
              </w:rPr>
              <w:t>.К</w:t>
            </w:r>
            <w:proofErr w:type="gramEnd"/>
            <w:r w:rsidRPr="001E2FFB">
              <w:rPr>
                <w:rFonts w:eastAsia="Times New Roman" w:cs="Arial"/>
                <w:spacing w:val="0"/>
                <w:sz w:val="16"/>
                <w:szCs w:val="16"/>
                <w:lang w:eastAsia="ru-RU"/>
              </w:rPr>
              <w:t xml:space="preserve">ропоткина,4а; </w:t>
            </w:r>
            <w:proofErr w:type="spellStart"/>
            <w:r w:rsidRPr="001E2FFB">
              <w:rPr>
                <w:rFonts w:eastAsia="Times New Roman" w:cs="Arial"/>
                <w:spacing w:val="0"/>
                <w:sz w:val="16"/>
                <w:szCs w:val="16"/>
                <w:lang w:eastAsia="ru-RU"/>
              </w:rPr>
              <w:t>ул.Тарутинская</w:t>
            </w:r>
            <w:proofErr w:type="spellEnd"/>
            <w:r w:rsidRPr="001E2FFB">
              <w:rPr>
                <w:rFonts w:eastAsia="Times New Roman" w:cs="Arial"/>
                <w:spacing w:val="0"/>
                <w:sz w:val="16"/>
                <w:szCs w:val="16"/>
                <w:lang w:eastAsia="ru-RU"/>
              </w:rPr>
              <w:t>,</w:t>
            </w:r>
          </w:p>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171; ул</w:t>
            </w:r>
            <w:proofErr w:type="gramStart"/>
            <w:r w:rsidRPr="001E2FFB">
              <w:rPr>
                <w:rFonts w:eastAsia="Times New Roman" w:cs="Arial"/>
                <w:spacing w:val="0"/>
                <w:sz w:val="16"/>
                <w:szCs w:val="16"/>
                <w:lang w:eastAsia="ru-RU"/>
              </w:rPr>
              <w:t>.Ш</w:t>
            </w:r>
            <w:proofErr w:type="gramEnd"/>
            <w:r w:rsidRPr="001E2FFB">
              <w:rPr>
                <w:rFonts w:eastAsia="Times New Roman" w:cs="Arial"/>
                <w:spacing w:val="0"/>
                <w:sz w:val="16"/>
                <w:szCs w:val="16"/>
                <w:lang w:eastAsia="ru-RU"/>
              </w:rPr>
              <w:t xml:space="preserve">ирокая,51б; </w:t>
            </w:r>
            <w:proofErr w:type="spellStart"/>
            <w:r w:rsidRPr="001E2FFB">
              <w:rPr>
                <w:rFonts w:eastAsia="Times New Roman" w:cs="Arial"/>
                <w:spacing w:val="0"/>
                <w:sz w:val="16"/>
                <w:szCs w:val="16"/>
                <w:lang w:eastAsia="ru-RU"/>
              </w:rPr>
              <w:t>ул.Кирпичный</w:t>
            </w:r>
            <w:proofErr w:type="spellEnd"/>
            <w:r w:rsidRPr="001E2FFB">
              <w:rPr>
                <w:rFonts w:eastAsia="Times New Roman" w:cs="Arial"/>
                <w:spacing w:val="0"/>
                <w:sz w:val="16"/>
                <w:szCs w:val="16"/>
                <w:lang w:eastAsia="ru-RU"/>
              </w:rPr>
              <w:t xml:space="preserve"> завод МПС 3 «в»</w:t>
            </w:r>
            <w:r w:rsidRPr="001E2FFB">
              <w:rPr>
                <w:rFonts w:eastAsia="Times New Roman" w:cs="Arial"/>
                <w:spacing w:val="0"/>
                <w:sz w:val="16"/>
                <w:szCs w:val="16"/>
                <w:lang w:eastAsia="ru-RU"/>
              </w:rPr>
              <w:br/>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2 842,32</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spacing w:before="0" w:after="0"/>
              <w:jc w:val="center"/>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2 955,98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402,68</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893,32</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1 635,29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24,69</w:t>
            </w: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77" w:type="dxa"/>
            <w:vMerge w:val="restart"/>
            <w:tcBorders>
              <w:top w:val="nil"/>
              <w:left w:val="single" w:sz="4" w:space="0" w:color="000000"/>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  МО «Город Калуга», кроме котельных по  адресам: ул. Баррикад, 181 «а»; ул. Вишневского, 1; Ипподромная,37, ул</w:t>
            </w:r>
            <w:proofErr w:type="gramStart"/>
            <w:r w:rsidRPr="001E2FFB">
              <w:rPr>
                <w:rFonts w:eastAsia="Times New Roman" w:cs="Arial"/>
                <w:spacing w:val="0"/>
                <w:sz w:val="16"/>
                <w:szCs w:val="16"/>
                <w:lang w:eastAsia="ru-RU"/>
              </w:rPr>
              <w:t>.К</w:t>
            </w:r>
            <w:proofErr w:type="gramEnd"/>
            <w:r w:rsidRPr="001E2FFB">
              <w:rPr>
                <w:rFonts w:eastAsia="Times New Roman" w:cs="Arial"/>
                <w:spacing w:val="0"/>
                <w:sz w:val="16"/>
                <w:szCs w:val="16"/>
                <w:lang w:eastAsia="ru-RU"/>
              </w:rPr>
              <w:t xml:space="preserve">ропоткина,4а; </w:t>
            </w:r>
            <w:proofErr w:type="spellStart"/>
            <w:r w:rsidRPr="001E2FFB">
              <w:rPr>
                <w:rFonts w:eastAsia="Times New Roman" w:cs="Arial"/>
                <w:spacing w:val="0"/>
                <w:sz w:val="16"/>
                <w:szCs w:val="16"/>
                <w:lang w:eastAsia="ru-RU"/>
              </w:rPr>
              <w:t>ул.Тарутинская</w:t>
            </w:r>
            <w:proofErr w:type="spellEnd"/>
            <w:r w:rsidRPr="001E2FFB">
              <w:rPr>
                <w:rFonts w:eastAsia="Times New Roman" w:cs="Arial"/>
                <w:spacing w:val="0"/>
                <w:sz w:val="16"/>
                <w:szCs w:val="16"/>
                <w:lang w:eastAsia="ru-RU"/>
              </w:rPr>
              <w:t>,</w:t>
            </w:r>
          </w:p>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171; ул</w:t>
            </w:r>
            <w:proofErr w:type="gramStart"/>
            <w:r w:rsidRPr="001E2FFB">
              <w:rPr>
                <w:rFonts w:eastAsia="Times New Roman" w:cs="Arial"/>
                <w:spacing w:val="0"/>
                <w:sz w:val="16"/>
                <w:szCs w:val="16"/>
                <w:lang w:eastAsia="ru-RU"/>
              </w:rPr>
              <w:t>.Ш</w:t>
            </w:r>
            <w:proofErr w:type="gramEnd"/>
            <w:r w:rsidRPr="001E2FFB">
              <w:rPr>
                <w:rFonts w:eastAsia="Times New Roman" w:cs="Arial"/>
                <w:spacing w:val="0"/>
                <w:sz w:val="16"/>
                <w:szCs w:val="16"/>
                <w:lang w:eastAsia="ru-RU"/>
              </w:rPr>
              <w:t xml:space="preserve">ирокая,51б; </w:t>
            </w:r>
            <w:proofErr w:type="spellStart"/>
            <w:r w:rsidRPr="001E2FFB">
              <w:rPr>
                <w:rFonts w:eastAsia="Times New Roman" w:cs="Arial"/>
                <w:spacing w:val="0"/>
                <w:sz w:val="16"/>
                <w:szCs w:val="16"/>
                <w:lang w:eastAsia="ru-RU"/>
              </w:rPr>
              <w:t>ул.Кирпичный</w:t>
            </w:r>
            <w:proofErr w:type="spellEnd"/>
            <w:r w:rsidRPr="001E2FFB">
              <w:rPr>
                <w:rFonts w:eastAsia="Times New Roman" w:cs="Arial"/>
                <w:spacing w:val="0"/>
                <w:sz w:val="16"/>
                <w:szCs w:val="16"/>
                <w:lang w:eastAsia="ru-RU"/>
              </w:rPr>
              <w:t xml:space="preserve"> завод МПС 3 «в</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2 180,39</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nil"/>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2 247,46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190,60</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417,35</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1 587,60</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51,91</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МУП «Калугатеплосеть» </w:t>
            </w:r>
            <w:proofErr w:type="spellStart"/>
            <w:r w:rsidRPr="001E2FFB">
              <w:rPr>
                <w:rFonts w:eastAsia="Times New Roman" w:cs="Arial"/>
                <w:spacing w:val="0"/>
                <w:sz w:val="16"/>
                <w:szCs w:val="16"/>
                <w:lang w:eastAsia="ru-RU"/>
              </w:rPr>
              <w:t>г</w:t>
            </w:r>
            <w:proofErr w:type="gramStart"/>
            <w:r w:rsidRPr="001E2FFB">
              <w:rPr>
                <w:rFonts w:eastAsia="Times New Roman" w:cs="Arial"/>
                <w:spacing w:val="0"/>
                <w:sz w:val="16"/>
                <w:szCs w:val="16"/>
                <w:lang w:eastAsia="ru-RU"/>
              </w:rPr>
              <w:t>.К</w:t>
            </w:r>
            <w:proofErr w:type="gramEnd"/>
            <w:r w:rsidRPr="001E2FFB">
              <w:rPr>
                <w:rFonts w:eastAsia="Times New Roman" w:cs="Arial"/>
                <w:spacing w:val="0"/>
                <w:sz w:val="16"/>
                <w:szCs w:val="16"/>
                <w:lang w:eastAsia="ru-RU"/>
              </w:rPr>
              <w:t>алуги</w:t>
            </w:r>
            <w:proofErr w:type="spellEnd"/>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Услуги по передаче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338,92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349,08</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32,27</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81,04</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224,28</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11,49</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Услуги по передаче от ведомственного источника АО «КНИИТМУ»</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139,98</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143,72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19,44</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35,32</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88,96</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От ведомственного источника                    АО "КЭМЗ"</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2 016,37</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2 076,85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От ведомственного источника                    АО "КЗТА"</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2 119,13</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2 233,56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val="restart"/>
            <w:tcBorders>
              <w:top w:val="nil"/>
              <w:left w:val="single" w:sz="4" w:space="0" w:color="auto"/>
              <w:right w:val="single" w:sz="4" w:space="0" w:color="auto"/>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МО «Город Калуга»  </w:t>
            </w:r>
            <w:proofErr w:type="spellStart"/>
            <w:r w:rsidRPr="001E2FFB">
              <w:rPr>
                <w:rFonts w:eastAsia="Times New Roman" w:cs="Arial"/>
                <w:spacing w:val="0"/>
                <w:sz w:val="16"/>
                <w:szCs w:val="16"/>
                <w:lang w:eastAsia="ru-RU"/>
              </w:rPr>
              <w:t>д</w:t>
            </w:r>
            <w:proofErr w:type="gramStart"/>
            <w:r w:rsidRPr="001E2FFB">
              <w:rPr>
                <w:rFonts w:eastAsia="Times New Roman" w:cs="Arial"/>
                <w:spacing w:val="0"/>
                <w:sz w:val="16"/>
                <w:szCs w:val="16"/>
                <w:lang w:eastAsia="ru-RU"/>
              </w:rPr>
              <w:t>.Ч</w:t>
            </w:r>
            <w:proofErr w:type="gramEnd"/>
            <w:r w:rsidRPr="001E2FFB">
              <w:rPr>
                <w:rFonts w:eastAsia="Times New Roman" w:cs="Arial"/>
                <w:spacing w:val="0"/>
                <w:sz w:val="16"/>
                <w:szCs w:val="16"/>
                <w:lang w:eastAsia="ru-RU"/>
              </w:rPr>
              <w:t>ижовка</w:t>
            </w:r>
            <w:proofErr w:type="spellEnd"/>
            <w:r w:rsidRPr="001E2FFB">
              <w:rPr>
                <w:rFonts w:eastAsia="Times New Roman" w:cs="Arial"/>
                <w:spacing w:val="0"/>
                <w:sz w:val="16"/>
                <w:szCs w:val="16"/>
                <w:lang w:eastAsia="ru-RU"/>
              </w:rPr>
              <w:t xml:space="preserve">, </w:t>
            </w:r>
            <w:proofErr w:type="spellStart"/>
            <w:r w:rsidRPr="001E2FFB">
              <w:rPr>
                <w:rFonts w:eastAsia="Times New Roman" w:cs="Arial"/>
                <w:spacing w:val="0"/>
                <w:sz w:val="16"/>
                <w:szCs w:val="16"/>
                <w:lang w:eastAsia="ru-RU"/>
              </w:rPr>
              <w:lastRenderedPageBreak/>
              <w:t>мкрн.Веснушки</w:t>
            </w:r>
            <w:proofErr w:type="spellEnd"/>
          </w:p>
        </w:tc>
        <w:tc>
          <w:tcPr>
            <w:tcW w:w="963" w:type="dxa"/>
            <w:tcBorders>
              <w:top w:val="nil"/>
              <w:left w:val="nil"/>
              <w:bottom w:val="single" w:sz="4" w:space="0" w:color="auto"/>
              <w:right w:val="single" w:sz="4" w:space="0" w:color="auto"/>
            </w:tcBorders>
            <w:shd w:val="clear" w:color="auto" w:fill="auto"/>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2 052,36</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left w:val="single" w:sz="4" w:space="0" w:color="auto"/>
              <w:bottom w:val="single" w:sz="4" w:space="0" w:color="000000"/>
              <w:right w:val="single" w:sz="4" w:space="0" w:color="auto"/>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2 134,45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243,67</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329,30</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1 561,48</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«Калужская обувная фабрика «Калита»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66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roofErr w:type="gramStart"/>
            <w:r w:rsidRPr="001E2FFB">
              <w:rPr>
                <w:rFonts w:eastAsia="Times New Roman" w:cs="Arial"/>
                <w:spacing w:val="0"/>
                <w:sz w:val="16"/>
                <w:szCs w:val="16"/>
                <w:lang w:eastAsia="ru-RU"/>
              </w:rPr>
              <w:t>АО «Научно - производственное предприятие «Калужский приборостроительный завод «Тайфун» (производство и передача, без использования тепловых сетей МУП "Калугатеплосеть"</w:t>
            </w:r>
            <w:proofErr w:type="gramEnd"/>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2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60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r w:rsidRPr="001E2FFB">
              <w:rPr>
                <w:rFonts w:eastAsia="Times New Roman" w:cs="Arial"/>
                <w:spacing w:val="0"/>
                <w:sz w:val="16"/>
                <w:szCs w:val="16"/>
                <w:lang w:eastAsia="ru-RU"/>
              </w:rPr>
              <w:t>передача</w:t>
            </w:r>
            <w:proofErr w:type="gramStart"/>
            <w:r w:rsidRPr="001E2FFB">
              <w:rPr>
                <w:rFonts w:eastAsia="Times New Roman" w:cs="Arial"/>
                <w:spacing w:val="0"/>
                <w:sz w:val="16"/>
                <w:szCs w:val="16"/>
                <w:lang w:eastAsia="ru-RU"/>
              </w:rPr>
              <w:t>,с</w:t>
            </w:r>
            <w:proofErr w:type="spellEnd"/>
            <w:proofErr w:type="gramEnd"/>
            <w:r w:rsidRPr="001E2FFB">
              <w:rPr>
                <w:rFonts w:eastAsia="Times New Roman" w:cs="Arial"/>
                <w:spacing w:val="0"/>
                <w:sz w:val="16"/>
                <w:szCs w:val="16"/>
                <w:lang w:eastAsia="ru-RU"/>
              </w:rPr>
              <w:t xml:space="preserve"> учетом услуги по передаче МУП "Калугатеплосеть"</w:t>
            </w:r>
          </w:p>
        </w:tc>
        <w:tc>
          <w:tcPr>
            <w:tcW w:w="1777" w:type="dxa"/>
            <w:tcBorders>
              <w:top w:val="nil"/>
              <w:left w:val="nil"/>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5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tcBorders>
              <w:top w:val="nil"/>
              <w:left w:val="nil"/>
              <w:bottom w:val="nil"/>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w:t>
            </w:r>
            <w:proofErr w:type="spellStart"/>
            <w:r w:rsidRPr="001E2FFB">
              <w:rPr>
                <w:rFonts w:eastAsia="Times New Roman" w:cs="Arial"/>
                <w:spacing w:val="0"/>
                <w:sz w:val="16"/>
                <w:szCs w:val="16"/>
                <w:lang w:eastAsia="ru-RU"/>
              </w:rPr>
              <w:t>Калугатрансмаш</w:t>
            </w:r>
            <w:proofErr w:type="spellEnd"/>
            <w:r w:rsidRPr="001E2FFB">
              <w:rPr>
                <w:rFonts w:eastAsia="Times New Roman" w:cs="Arial"/>
                <w:spacing w:val="0"/>
                <w:sz w:val="16"/>
                <w:szCs w:val="16"/>
                <w:lang w:eastAsia="ru-RU"/>
              </w:rPr>
              <w:t>»</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«Калужское предприятие «Сигнал»</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2268,51</w:t>
            </w: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395,863</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473,197</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1399,45</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2336,54</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425,86</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490,93</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1419,75</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w:t>
            </w:r>
            <w:proofErr w:type="spellStart"/>
            <w:r w:rsidRPr="001E2FFB">
              <w:rPr>
                <w:rFonts w:eastAsia="Times New Roman" w:cs="Arial"/>
                <w:spacing w:val="0"/>
                <w:sz w:val="16"/>
                <w:szCs w:val="16"/>
                <w:lang w:eastAsia="ru-RU"/>
              </w:rPr>
              <w:t>Калугатехремонт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Элмат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Аркаим</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1E2FFB">
              <w:rPr>
                <w:rFonts w:eastAsia="Times New Roman" w:cs="Arial"/>
                <w:spacing w:val="0"/>
                <w:sz w:val="16"/>
                <w:szCs w:val="16"/>
                <w:lang w:eastAsia="ru-RU"/>
              </w:rPr>
              <w:t>п</w:t>
            </w:r>
            <w:proofErr w:type="gramStart"/>
            <w:r w:rsidRPr="001E2FFB">
              <w:rPr>
                <w:rFonts w:eastAsia="Times New Roman" w:cs="Arial"/>
                <w:spacing w:val="0"/>
                <w:sz w:val="16"/>
                <w:szCs w:val="16"/>
                <w:lang w:eastAsia="ru-RU"/>
              </w:rPr>
              <w:t>.Ж</w:t>
            </w:r>
            <w:proofErr w:type="gramEnd"/>
            <w:r w:rsidRPr="001E2FFB">
              <w:rPr>
                <w:rFonts w:eastAsia="Times New Roman" w:cs="Arial"/>
                <w:spacing w:val="0"/>
                <w:sz w:val="16"/>
                <w:szCs w:val="16"/>
                <w:lang w:eastAsia="ru-RU"/>
              </w:rPr>
              <w:t>елезнодорожный</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«Сыры Калужские»*</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ОАО «Российские железные дороги»</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По системе теплоснабжения, расположенной на территории п. </w:t>
            </w:r>
            <w:proofErr w:type="gramStart"/>
            <w:r w:rsidRPr="001E2FFB">
              <w:rPr>
                <w:rFonts w:eastAsia="Times New Roman" w:cs="Arial"/>
                <w:spacing w:val="0"/>
                <w:sz w:val="16"/>
                <w:szCs w:val="16"/>
                <w:lang w:eastAsia="ru-RU"/>
              </w:rPr>
              <w:t>Железнодорожный</w:t>
            </w:r>
            <w:proofErr w:type="gramEnd"/>
            <w:r w:rsidRPr="001E2FFB">
              <w:rPr>
                <w:rFonts w:eastAsia="Times New Roman" w:cs="Arial"/>
                <w:spacing w:val="0"/>
                <w:sz w:val="16"/>
                <w:szCs w:val="16"/>
                <w:lang w:eastAsia="ru-RU"/>
              </w:rPr>
              <w:t xml:space="preserve">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завод автомобильного электрооборудования»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«Тепло-Сервис»*</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«Дом»*</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1779,68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240,55</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380,8</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1115,5</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42,78</w:t>
            </w: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1833,08</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242,26</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390,56</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1155,02</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45,24</w:t>
            </w: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двигатель»</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«Восход» - Калужский </w:t>
            </w:r>
            <w:proofErr w:type="spellStart"/>
            <w:r w:rsidRPr="001E2FFB">
              <w:rPr>
                <w:rFonts w:eastAsia="Times New Roman" w:cs="Arial"/>
                <w:spacing w:val="0"/>
                <w:sz w:val="16"/>
                <w:szCs w:val="16"/>
                <w:lang w:eastAsia="ru-RU"/>
              </w:rPr>
              <w:t>радиоламповый</w:t>
            </w:r>
            <w:proofErr w:type="spellEnd"/>
            <w:r w:rsidRPr="001E2FFB">
              <w:rPr>
                <w:rFonts w:eastAsia="Times New Roman" w:cs="Arial"/>
                <w:spacing w:val="0"/>
                <w:sz w:val="16"/>
                <w:szCs w:val="16"/>
                <w:lang w:eastAsia="ru-RU"/>
              </w:rPr>
              <w:t xml:space="preserve">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20"/>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«Центральная </w:t>
            </w:r>
            <w:r w:rsidRPr="001E2FFB">
              <w:rPr>
                <w:rFonts w:eastAsia="Times New Roman" w:cs="Arial"/>
                <w:spacing w:val="0"/>
                <w:sz w:val="16"/>
                <w:szCs w:val="16"/>
                <w:lang w:eastAsia="ru-RU"/>
              </w:rPr>
              <w:lastRenderedPageBreak/>
              <w:t>генерация»)</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 xml:space="preserve"> 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20"/>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 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1E2FFB">
              <w:rPr>
                <w:rFonts w:eastAsia="Times New Roman" w:cs="Arial"/>
                <w:spacing w:val="0"/>
                <w:sz w:val="16"/>
                <w:szCs w:val="16"/>
                <w:lang w:eastAsia="ru-RU"/>
              </w:rPr>
              <w:t>Квадра</w:t>
            </w:r>
            <w:proofErr w:type="spellEnd"/>
            <w:r w:rsidRPr="001E2FFB">
              <w:rPr>
                <w:rFonts w:eastAsia="Times New Roman" w:cs="Arial"/>
                <w:spacing w:val="0"/>
                <w:sz w:val="16"/>
                <w:szCs w:val="16"/>
                <w:lang w:eastAsia="ru-RU"/>
              </w:rPr>
              <w:t>» - «Центральная генерация»)</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19</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1264,84</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1657,18</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3575,59</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130474,49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1262,16</w:t>
            </w: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1312,35</w:t>
            </w: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1149,02</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2479,15</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90645,09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875,13</w:t>
            </w:r>
          </w:p>
        </w:tc>
      </w:tr>
      <w:tr w:rsidR="006833D7" w:rsidRPr="001E2FFB" w:rsidTr="006C17A1">
        <w:trPr>
          <w:gridAfter w:val="1"/>
          <w:wAfter w:w="206" w:type="dxa"/>
          <w:trHeight w:val="46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ПАО «Калужский турбинный завод»</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46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20</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1E2FFB">
              <w:rPr>
                <w:rFonts w:eastAsia="Times New Roman" w:cs="Arial"/>
                <w:spacing w:val="0"/>
                <w:sz w:val="16"/>
                <w:szCs w:val="16"/>
                <w:lang w:eastAsia="ru-RU"/>
              </w:rPr>
              <w:t>Минскстройэкспорт</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«Сфера»</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Постак</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завод путевых машин и </w:t>
            </w:r>
            <w:r w:rsidRPr="001E2FFB">
              <w:rPr>
                <w:rFonts w:eastAsia="Times New Roman" w:cs="Arial"/>
                <w:spacing w:val="0"/>
                <w:sz w:val="16"/>
                <w:szCs w:val="16"/>
                <w:lang w:eastAsia="ru-RU"/>
              </w:rPr>
              <w:lastRenderedPageBreak/>
              <w:t>гидроприводов»</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lastRenderedPageBreak/>
              <w:t>24</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2129,99</w:t>
            </w:r>
          </w:p>
        </w:tc>
        <w:tc>
          <w:tcPr>
            <w:tcW w:w="1702" w:type="dxa"/>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2193,52</w:t>
            </w: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631,99</w:t>
            </w: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263,73</w:t>
            </w: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1058,08</w:t>
            </w: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239,72</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и передача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2269,99</w:t>
            </w:r>
          </w:p>
        </w:tc>
        <w:tc>
          <w:tcPr>
            <w:tcW w:w="1702"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1390"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2314"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3552" w:type="dxa"/>
            <w:tcBorders>
              <w:top w:val="nil"/>
              <w:left w:val="nil"/>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r>
      <w:tr w:rsidR="006833D7" w:rsidRPr="001E2FFB" w:rsidTr="006C17A1">
        <w:trPr>
          <w:gridAfter w:val="1"/>
          <w:wAfter w:w="206" w:type="dxa"/>
          <w:trHeight w:val="64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2337,24</w:t>
            </w:r>
          </w:p>
        </w:tc>
        <w:tc>
          <w:tcPr>
            <w:tcW w:w="1702"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1390"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2314"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c>
          <w:tcPr>
            <w:tcW w:w="3552" w:type="dxa"/>
            <w:tcBorders>
              <w:top w:val="nil"/>
              <w:left w:val="nil"/>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color w:val="FFFFFF"/>
                <w:spacing w:val="0"/>
                <w:sz w:val="16"/>
                <w:szCs w:val="16"/>
                <w:lang w:eastAsia="ru-RU"/>
              </w:rPr>
            </w:pPr>
            <w:r w:rsidRPr="001E2FFB">
              <w:rPr>
                <w:rFonts w:eastAsia="Times New Roman" w:cs="Arial"/>
                <w:color w:val="FFFFFF"/>
                <w:spacing w:val="0"/>
                <w:sz w:val="16"/>
                <w:szCs w:val="16"/>
                <w:lang w:eastAsia="ru-RU"/>
              </w:rPr>
              <w:t> </w:t>
            </w: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25</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Акционерное общество «Калужский завод «</w:t>
            </w:r>
            <w:proofErr w:type="spellStart"/>
            <w:r w:rsidRPr="001E2FFB">
              <w:rPr>
                <w:rFonts w:eastAsia="Times New Roman" w:cs="Arial"/>
                <w:spacing w:val="0"/>
                <w:sz w:val="16"/>
                <w:szCs w:val="16"/>
                <w:lang w:eastAsia="ru-RU"/>
              </w:rPr>
              <w:t>Ремпутьмаш</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Производство </w:t>
            </w:r>
            <w:proofErr w:type="gramStart"/>
            <w:r w:rsidRPr="001E2FFB">
              <w:rPr>
                <w:rFonts w:eastAsia="Times New Roman" w:cs="Arial"/>
                <w:spacing w:val="0"/>
                <w:sz w:val="16"/>
                <w:szCs w:val="16"/>
                <w:lang w:eastAsia="ru-RU"/>
              </w:rPr>
              <w:t>тепловой</w:t>
            </w:r>
            <w:proofErr w:type="gramEnd"/>
            <w:r w:rsidRPr="001E2FFB">
              <w:rPr>
                <w:rFonts w:eastAsia="Times New Roman" w:cs="Arial"/>
                <w:spacing w:val="0"/>
                <w:sz w:val="16"/>
                <w:szCs w:val="16"/>
                <w:lang w:eastAsia="ru-RU"/>
              </w:rPr>
              <w:t xml:space="preserve"> </w:t>
            </w:r>
            <w:proofErr w:type="spellStart"/>
            <w:r w:rsidRPr="001E2FFB">
              <w:rPr>
                <w:rFonts w:eastAsia="Times New Roman" w:cs="Arial"/>
                <w:spacing w:val="0"/>
                <w:sz w:val="16"/>
                <w:szCs w:val="16"/>
                <w:lang w:eastAsia="ru-RU"/>
              </w:rPr>
              <w:t>энернии</w:t>
            </w:r>
            <w:proofErr w:type="spellEnd"/>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Акционерное общество «Калужский завод «</w:t>
            </w:r>
            <w:proofErr w:type="spellStart"/>
            <w:r w:rsidRPr="001E2FFB">
              <w:rPr>
                <w:rFonts w:eastAsia="Times New Roman" w:cs="Arial"/>
                <w:spacing w:val="0"/>
                <w:sz w:val="16"/>
                <w:szCs w:val="16"/>
                <w:lang w:eastAsia="ru-RU"/>
              </w:rPr>
              <w:t>Ремпутьмаш</w:t>
            </w:r>
            <w:proofErr w:type="spellEnd"/>
            <w:r w:rsidRPr="001E2FFB">
              <w:rPr>
                <w:rFonts w:eastAsia="Times New Roman" w:cs="Arial"/>
                <w:spacing w:val="0"/>
                <w:sz w:val="16"/>
                <w:szCs w:val="16"/>
                <w:lang w:eastAsia="ru-RU"/>
              </w:rPr>
              <w:t xml:space="preserve">»   </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510"/>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26</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xml:space="preserve">АО «Калужский электромеханический завод» </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1677,46</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1727,77</w:t>
            </w:r>
          </w:p>
        </w:tc>
        <w:tc>
          <w:tcPr>
            <w:tcW w:w="1702" w:type="dxa"/>
            <w:tcBorders>
              <w:top w:val="nil"/>
              <w:left w:val="single" w:sz="4" w:space="0" w:color="auto"/>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89,07</w:t>
            </w: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237,2</w:t>
            </w: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1111,79</w:t>
            </w: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24,62/22,86</w:t>
            </w: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«Калужский электромеханический завод»</w:t>
            </w:r>
          </w:p>
        </w:tc>
        <w:tc>
          <w:tcPr>
            <w:tcW w:w="1777" w:type="dxa"/>
            <w:vMerge w:val="restart"/>
            <w:tcBorders>
              <w:top w:val="nil"/>
              <w:left w:val="single" w:sz="4" w:space="0" w:color="000000"/>
              <w:bottom w:val="single" w:sz="4" w:space="0" w:color="000000"/>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с учетом услуги по передаче МУП "Калугатеплосеть"</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vMerge w:val="restart"/>
            <w:tcBorders>
              <w:top w:val="nil"/>
              <w:left w:val="single" w:sz="4" w:space="0" w:color="000000"/>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tcBorders>
              <w:top w:val="nil"/>
              <w:left w:val="single" w:sz="4" w:space="0" w:color="000000"/>
              <w:bottom w:val="nil"/>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auto"/>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390"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2314"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3552" w:type="dxa"/>
            <w:vMerge/>
            <w:tcBorders>
              <w:top w:val="nil"/>
              <w:left w:val="single" w:sz="4" w:space="0" w:color="000000"/>
              <w:bottom w:val="single" w:sz="4" w:space="0" w:color="000000"/>
              <w:right w:val="single" w:sz="4" w:space="0" w:color="000000"/>
            </w:tcBorders>
            <w:vAlign w:val="center"/>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27</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АО «Калужский завод телеграфной аппаратуры»</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Производство тепловой энергии</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nil"/>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single" w:sz="4" w:space="0" w:color="000000"/>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single" w:sz="4" w:space="0" w:color="auto"/>
              <w:left w:val="nil"/>
              <w:bottom w:val="single" w:sz="4" w:space="0" w:color="auto"/>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28</w:t>
            </w:r>
          </w:p>
        </w:tc>
        <w:tc>
          <w:tcPr>
            <w:tcW w:w="19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ООО «</w:t>
            </w:r>
            <w:proofErr w:type="spellStart"/>
            <w:r w:rsidRPr="001E2FFB">
              <w:rPr>
                <w:rFonts w:eastAsia="Times New Roman" w:cs="Arial"/>
                <w:spacing w:val="0"/>
                <w:sz w:val="16"/>
                <w:szCs w:val="16"/>
                <w:lang w:eastAsia="ru-RU"/>
              </w:rPr>
              <w:t>ПрофИнжиниринг</w:t>
            </w:r>
            <w:proofErr w:type="spellEnd"/>
            <w:r w:rsidRPr="001E2FFB">
              <w:rPr>
                <w:rFonts w:eastAsia="Times New Roman" w:cs="Arial"/>
                <w:spacing w:val="0"/>
                <w:sz w:val="16"/>
                <w:szCs w:val="16"/>
                <w:lang w:eastAsia="ru-RU"/>
              </w:rPr>
              <w:t>»</w:t>
            </w:r>
          </w:p>
        </w:tc>
        <w:tc>
          <w:tcPr>
            <w:tcW w:w="1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 </w:t>
            </w: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01.01.-30.06.</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r w:rsidR="006833D7" w:rsidRPr="001E2FFB" w:rsidTr="006C17A1">
        <w:trPr>
          <w:gridAfter w:val="1"/>
          <w:wAfter w:w="206" w:type="dxa"/>
          <w:trHeight w:val="375"/>
        </w:trPr>
        <w:tc>
          <w:tcPr>
            <w:tcW w:w="395"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950"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1777" w:type="dxa"/>
            <w:vMerge/>
            <w:tcBorders>
              <w:top w:val="nil"/>
              <w:left w:val="single" w:sz="4" w:space="0" w:color="000000"/>
              <w:bottom w:val="single" w:sz="4" w:space="0" w:color="000000"/>
              <w:right w:val="single" w:sz="4" w:space="0" w:color="000000"/>
            </w:tcBorders>
            <w:vAlign w:val="center"/>
            <w:hideMark/>
          </w:tcPr>
          <w:p w:rsidR="006833D7" w:rsidRPr="001E2FFB" w:rsidRDefault="006833D7" w:rsidP="006C17A1">
            <w:pPr>
              <w:widowControl/>
              <w:adjustRightInd/>
              <w:spacing w:before="0" w:after="0"/>
              <w:ind w:firstLine="0"/>
              <w:jc w:val="left"/>
              <w:textAlignment w:val="auto"/>
              <w:rPr>
                <w:rFonts w:eastAsia="Times New Roman" w:cs="Arial"/>
                <w:spacing w:val="0"/>
                <w:sz w:val="16"/>
                <w:szCs w:val="16"/>
                <w:lang w:eastAsia="ru-RU"/>
              </w:rPr>
            </w:pPr>
          </w:p>
        </w:tc>
        <w:tc>
          <w:tcPr>
            <w:tcW w:w="963" w:type="dxa"/>
            <w:tcBorders>
              <w:top w:val="nil"/>
              <w:left w:val="nil"/>
              <w:bottom w:val="single" w:sz="4" w:space="0" w:color="auto"/>
              <w:right w:val="single" w:sz="4" w:space="0" w:color="auto"/>
            </w:tcBorders>
            <w:shd w:val="clear" w:color="auto" w:fill="auto"/>
            <w:vAlign w:val="center"/>
            <w:hideMark/>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r w:rsidRPr="001E2FFB">
              <w:rPr>
                <w:rFonts w:eastAsia="Times New Roman" w:cs="Arial"/>
                <w:spacing w:val="0"/>
                <w:sz w:val="16"/>
                <w:szCs w:val="16"/>
                <w:lang w:eastAsia="ru-RU"/>
              </w:rPr>
              <w:t>01.07.-31.21.</w:t>
            </w:r>
          </w:p>
        </w:tc>
        <w:tc>
          <w:tcPr>
            <w:tcW w:w="949" w:type="dxa"/>
            <w:tcBorders>
              <w:top w:val="nil"/>
              <w:left w:val="nil"/>
              <w:bottom w:val="single" w:sz="4" w:space="0" w:color="000000"/>
              <w:right w:val="single" w:sz="4" w:space="0" w:color="000000"/>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70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1390"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2314"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c>
          <w:tcPr>
            <w:tcW w:w="3552" w:type="dxa"/>
            <w:tcBorders>
              <w:top w:val="nil"/>
              <w:left w:val="nil"/>
              <w:bottom w:val="single" w:sz="4" w:space="0" w:color="auto"/>
              <w:right w:val="single" w:sz="4" w:space="0" w:color="auto"/>
            </w:tcBorders>
            <w:shd w:val="clear" w:color="auto" w:fill="auto"/>
            <w:noWrap/>
            <w:vAlign w:val="center"/>
          </w:tcPr>
          <w:p w:rsidR="006833D7" w:rsidRPr="001E2FFB" w:rsidRDefault="006833D7" w:rsidP="006C17A1">
            <w:pPr>
              <w:widowControl/>
              <w:adjustRightInd/>
              <w:spacing w:before="0" w:after="0"/>
              <w:ind w:firstLine="0"/>
              <w:jc w:val="center"/>
              <w:textAlignment w:val="auto"/>
              <w:rPr>
                <w:rFonts w:eastAsia="Times New Roman" w:cs="Arial"/>
                <w:spacing w:val="0"/>
                <w:sz w:val="16"/>
                <w:szCs w:val="16"/>
                <w:lang w:eastAsia="ru-RU"/>
              </w:rPr>
            </w:pPr>
          </w:p>
        </w:tc>
      </w:tr>
    </w:tbl>
    <w:p w:rsidR="006833D7" w:rsidRPr="001E2FFB" w:rsidRDefault="006833D7" w:rsidP="006833D7">
      <w:pPr>
        <w:widowControl/>
        <w:adjustRightInd/>
        <w:spacing w:before="0" w:after="0"/>
        <w:ind w:firstLine="0"/>
        <w:jc w:val="left"/>
        <w:textAlignment w:val="auto"/>
        <w:rPr>
          <w:rFonts w:eastAsia="Times New Roman" w:cs="Arial"/>
          <w:spacing w:val="0"/>
          <w:sz w:val="16"/>
          <w:szCs w:val="16"/>
          <w:lang w:eastAsia="ru-RU"/>
        </w:rPr>
      </w:pPr>
    </w:p>
    <w:p w:rsidR="006833D7" w:rsidRPr="001E2FFB" w:rsidRDefault="006833D7" w:rsidP="006833D7">
      <w:pPr>
        <w:spacing w:after="0" w:line="360" w:lineRule="auto"/>
        <w:ind w:right="-1" w:firstLine="709"/>
        <w:rPr>
          <w:rFonts w:eastAsia="Arial" w:cs="Arial"/>
          <w:spacing w:val="-4"/>
          <w:sz w:val="24"/>
          <w:szCs w:val="24"/>
        </w:rPr>
        <w:sectPr w:rsidR="006833D7" w:rsidRPr="001E2FFB" w:rsidSect="006C17A1">
          <w:headerReference w:type="default" r:id="rId15"/>
          <w:pgSz w:w="16838" w:h="11906" w:orient="landscape"/>
          <w:pgMar w:top="1701" w:right="851" w:bottom="1134" w:left="1134" w:header="510" w:footer="692" w:gutter="0"/>
          <w:cols w:space="720"/>
          <w:docGrid w:linePitch="360"/>
        </w:sectPr>
      </w:pPr>
    </w:p>
    <w:p w:rsidR="006833D7" w:rsidRPr="001E2FFB"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lastRenderedPageBreak/>
        <w:t>Из представленной информации видно, что МУП «Калугатеплосеть»</w:t>
      </w:r>
      <w:r w:rsidR="006C17A1">
        <w:rPr>
          <w:rFonts w:eastAsia="Arial" w:cs="Arial"/>
          <w:spacing w:val="-4"/>
          <w:sz w:val="24"/>
          <w:szCs w:val="24"/>
        </w:rPr>
        <w:t xml:space="preserve"> </w:t>
      </w:r>
      <w:proofErr w:type="spellStart"/>
      <w:r w:rsidR="006C17A1">
        <w:rPr>
          <w:rFonts w:eastAsia="Arial" w:cs="Arial"/>
          <w:spacing w:val="-4"/>
          <w:sz w:val="24"/>
          <w:szCs w:val="24"/>
        </w:rPr>
        <w:t>г</w:t>
      </w:r>
      <w:proofErr w:type="gramStart"/>
      <w:r w:rsidR="006C17A1">
        <w:rPr>
          <w:rFonts w:eastAsia="Arial" w:cs="Arial"/>
          <w:spacing w:val="-4"/>
          <w:sz w:val="24"/>
          <w:szCs w:val="24"/>
        </w:rPr>
        <w:t>.К</w:t>
      </w:r>
      <w:proofErr w:type="gramEnd"/>
      <w:r w:rsidR="006C17A1">
        <w:rPr>
          <w:rFonts w:eastAsia="Arial" w:cs="Arial"/>
          <w:spacing w:val="-4"/>
          <w:sz w:val="24"/>
          <w:szCs w:val="24"/>
        </w:rPr>
        <w:t>алуги</w:t>
      </w:r>
      <w:proofErr w:type="spellEnd"/>
      <w:r w:rsidRPr="001E2FFB">
        <w:rPr>
          <w:rFonts w:eastAsia="Arial" w:cs="Arial"/>
          <w:spacing w:val="-4"/>
          <w:sz w:val="24"/>
          <w:szCs w:val="24"/>
        </w:rPr>
        <w:t xml:space="preserve"> осуществляет:</w:t>
      </w:r>
    </w:p>
    <w:p w:rsidR="006833D7" w:rsidRPr="001E2FFB" w:rsidRDefault="006833D7" w:rsidP="006833D7">
      <w:pPr>
        <w:numPr>
          <w:ilvl w:val="0"/>
          <w:numId w:val="10"/>
        </w:numPr>
        <w:tabs>
          <w:tab w:val="left" w:pos="993"/>
        </w:tabs>
        <w:spacing w:after="0" w:line="360" w:lineRule="auto"/>
        <w:ind w:left="0" w:right="-1" w:firstLine="709"/>
        <w:rPr>
          <w:rFonts w:eastAsia="Arial" w:cs="Arial"/>
          <w:spacing w:val="-4"/>
          <w:sz w:val="24"/>
          <w:szCs w:val="24"/>
        </w:rPr>
      </w:pPr>
      <w:r w:rsidRPr="001E2FFB">
        <w:rPr>
          <w:rFonts w:eastAsia="Arial" w:cs="Arial"/>
          <w:spacing w:val="-4"/>
          <w:sz w:val="24"/>
          <w:szCs w:val="24"/>
        </w:rPr>
        <w:t>производство и передачу тепловой энергии по дифференцируемым тарифам от собственных источников тепла;</w:t>
      </w:r>
    </w:p>
    <w:p w:rsidR="006833D7" w:rsidRPr="001E2FFB" w:rsidRDefault="006833D7" w:rsidP="006833D7">
      <w:pPr>
        <w:numPr>
          <w:ilvl w:val="0"/>
          <w:numId w:val="10"/>
        </w:numPr>
        <w:tabs>
          <w:tab w:val="left" w:pos="993"/>
        </w:tabs>
        <w:spacing w:after="0" w:line="360" w:lineRule="auto"/>
        <w:ind w:left="0" w:right="-1" w:firstLine="709"/>
        <w:rPr>
          <w:rFonts w:eastAsia="Arial" w:cs="Arial"/>
          <w:spacing w:val="-4"/>
          <w:sz w:val="24"/>
          <w:szCs w:val="24"/>
        </w:rPr>
      </w:pPr>
      <w:r w:rsidRPr="001E2FFB">
        <w:rPr>
          <w:rFonts w:eastAsia="Arial" w:cs="Arial"/>
          <w:spacing w:val="-4"/>
          <w:sz w:val="24"/>
          <w:szCs w:val="24"/>
        </w:rPr>
        <w:t>услуги по передаче тепловой энергии от ведомственных организаций по тепловым сетям, принадлежащих предприятию на праве хозяйственного ведения;</w:t>
      </w:r>
    </w:p>
    <w:p w:rsidR="006833D7" w:rsidRPr="006C17A1" w:rsidRDefault="006833D7" w:rsidP="006833D7">
      <w:pPr>
        <w:numPr>
          <w:ilvl w:val="0"/>
          <w:numId w:val="10"/>
        </w:numPr>
        <w:tabs>
          <w:tab w:val="left" w:pos="993"/>
        </w:tabs>
        <w:spacing w:after="0" w:line="360" w:lineRule="auto"/>
        <w:ind w:left="0" w:right="-1" w:firstLine="709"/>
      </w:pPr>
      <w:r w:rsidRPr="001E2FFB">
        <w:rPr>
          <w:rFonts w:eastAsia="Arial" w:cs="Arial"/>
          <w:spacing w:val="-4"/>
          <w:sz w:val="24"/>
          <w:szCs w:val="24"/>
        </w:rPr>
        <w:t>покупку тепловой энергии от ведомственных источников и перепродажу последней с учетом тарифа на передачу до потребителей коммунальных услуг.</w:t>
      </w:r>
    </w:p>
    <w:p w:rsidR="002F7482" w:rsidRDefault="002F7482" w:rsidP="002F7482">
      <w:pPr>
        <w:tabs>
          <w:tab w:val="left" w:pos="993"/>
        </w:tabs>
        <w:spacing w:after="0" w:line="360" w:lineRule="auto"/>
        <w:ind w:left="709" w:right="-1" w:firstLine="0"/>
        <w:rPr>
          <w:rFonts w:eastAsia="Arial" w:cs="Arial"/>
          <w:spacing w:val="-4"/>
          <w:sz w:val="24"/>
          <w:szCs w:val="24"/>
        </w:rPr>
      </w:pPr>
      <w:r>
        <w:rPr>
          <w:rFonts w:eastAsia="Arial" w:cs="Arial"/>
          <w:spacing w:val="-4"/>
          <w:sz w:val="24"/>
          <w:szCs w:val="24"/>
        </w:rPr>
        <w:t>Теплоснабжающие организации осуществляют производство и передачу тепловой энергии от источников теплоснабжения, принадлежащих им на праве хозяйственного ведения, на праве аренды, на праве собственности.</w:t>
      </w:r>
      <w:bookmarkStart w:id="27" w:name="_Toc71036139"/>
    </w:p>
    <w:p w:rsidR="002F7482" w:rsidRDefault="002F7482" w:rsidP="002F7482">
      <w:pPr>
        <w:tabs>
          <w:tab w:val="left" w:pos="993"/>
        </w:tabs>
        <w:spacing w:after="0" w:line="360" w:lineRule="auto"/>
        <w:ind w:left="709" w:right="-1" w:firstLine="0"/>
        <w:rPr>
          <w:rFonts w:eastAsia="Arial" w:cs="Arial"/>
          <w:spacing w:val="-4"/>
          <w:sz w:val="24"/>
          <w:szCs w:val="24"/>
        </w:rPr>
      </w:pPr>
    </w:p>
    <w:p w:rsidR="006833D7" w:rsidRPr="006D4F37" w:rsidRDefault="002F7482" w:rsidP="002F7482">
      <w:pPr>
        <w:tabs>
          <w:tab w:val="left" w:pos="993"/>
        </w:tabs>
        <w:spacing w:after="0" w:line="360" w:lineRule="auto"/>
        <w:ind w:left="709" w:right="-1" w:firstLine="0"/>
        <w:rPr>
          <w:b/>
        </w:rPr>
      </w:pPr>
      <w:r w:rsidRPr="006D4F37">
        <w:rPr>
          <w:b/>
        </w:rPr>
        <w:t xml:space="preserve"> </w:t>
      </w:r>
      <w:r w:rsidR="006833D7" w:rsidRPr="006D4F37">
        <w:rPr>
          <w:b/>
        </w:rPr>
        <w:t>Структура тарифов, установленных на момент разработки схемы теплоснабжения</w:t>
      </w:r>
      <w:bookmarkEnd w:id="27"/>
    </w:p>
    <w:p w:rsidR="006833D7" w:rsidRPr="001E2FFB" w:rsidRDefault="006833D7" w:rsidP="006833D7">
      <w:pPr>
        <w:spacing w:after="0" w:line="360" w:lineRule="auto"/>
        <w:ind w:right="-1" w:firstLine="709"/>
        <w:rPr>
          <w:rFonts w:eastAsia="Arial" w:cs="Arial"/>
          <w:spacing w:val="-4"/>
          <w:sz w:val="24"/>
          <w:szCs w:val="24"/>
        </w:rPr>
      </w:pPr>
    </w:p>
    <w:p w:rsidR="006833D7" w:rsidRPr="001E2FFB"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t>Тарифы на услуги теплоснабжения формируются следующим образом:</w:t>
      </w:r>
    </w:p>
    <w:p w:rsidR="006833D7" w:rsidRDefault="006833D7" w:rsidP="006833D7">
      <w:pPr>
        <w:spacing w:after="0" w:line="360" w:lineRule="auto"/>
        <w:ind w:right="-1" w:firstLine="709"/>
        <w:rPr>
          <w:rFonts w:eastAsia="Arial" w:cs="Arial"/>
          <w:spacing w:val="-4"/>
          <w:sz w:val="24"/>
          <w:szCs w:val="24"/>
        </w:rPr>
      </w:pPr>
      <w:r w:rsidRPr="001E2FFB">
        <w:rPr>
          <w:rFonts w:eastAsia="Arial" w:cs="Arial"/>
          <w:spacing w:val="-4"/>
          <w:sz w:val="24"/>
          <w:szCs w:val="24"/>
        </w:rPr>
        <w:t>ПАО «</w:t>
      </w:r>
      <w:proofErr w:type="spellStart"/>
      <w:r w:rsidRPr="001E2FFB">
        <w:rPr>
          <w:rFonts w:eastAsia="Arial" w:cs="Arial"/>
          <w:spacing w:val="-4"/>
          <w:sz w:val="24"/>
          <w:szCs w:val="24"/>
        </w:rPr>
        <w:t>Квадра</w:t>
      </w:r>
      <w:proofErr w:type="spellEnd"/>
      <w:r w:rsidRPr="001E2FFB">
        <w:rPr>
          <w:rFonts w:eastAsia="Arial" w:cs="Arial"/>
          <w:spacing w:val="-4"/>
          <w:sz w:val="24"/>
          <w:szCs w:val="24"/>
        </w:rPr>
        <w:t>» формировало тариф на производство тепловой энергии в режиме комбинированной</w:t>
      </w:r>
      <w:r>
        <w:rPr>
          <w:rFonts w:eastAsia="Arial" w:cs="Arial"/>
          <w:spacing w:val="-4"/>
          <w:sz w:val="24"/>
          <w:szCs w:val="24"/>
        </w:rPr>
        <w:t xml:space="preserve"> выработки для Калужской ТЭЦ по отдельности, для потребителей получающих тепловую энергию непосредственно с коллекторов станций и для потребителей, получающих тепловую энергию из сетей филиала ПАО «</w:t>
      </w:r>
      <w:proofErr w:type="spellStart"/>
      <w:r>
        <w:rPr>
          <w:rFonts w:eastAsia="Arial" w:cs="Arial"/>
          <w:spacing w:val="-4"/>
          <w:sz w:val="24"/>
          <w:szCs w:val="24"/>
        </w:rPr>
        <w:t>Квадра</w:t>
      </w:r>
      <w:proofErr w:type="spellEnd"/>
      <w:r>
        <w:rPr>
          <w:rFonts w:eastAsia="Arial" w:cs="Arial"/>
          <w:spacing w:val="-4"/>
          <w:sz w:val="24"/>
          <w:szCs w:val="24"/>
        </w:rPr>
        <w:t>». Последний формировался общий для филиала ПАО «</w:t>
      </w:r>
      <w:proofErr w:type="spellStart"/>
      <w:r>
        <w:rPr>
          <w:rFonts w:eastAsia="Arial" w:cs="Arial"/>
          <w:spacing w:val="-4"/>
          <w:sz w:val="24"/>
          <w:szCs w:val="24"/>
        </w:rPr>
        <w:t>Квадра</w:t>
      </w:r>
      <w:proofErr w:type="spellEnd"/>
      <w:r>
        <w:rPr>
          <w:rFonts w:eastAsia="Arial" w:cs="Arial"/>
          <w:spacing w:val="-4"/>
          <w:sz w:val="24"/>
          <w:szCs w:val="24"/>
        </w:rPr>
        <w:t>-Генерирующая компания» (Производственное подразделение «Калужская ТЭЦ» филиала ПАО «</w:t>
      </w:r>
      <w:proofErr w:type="spellStart"/>
      <w:r>
        <w:rPr>
          <w:rFonts w:eastAsia="Arial" w:cs="Arial"/>
          <w:spacing w:val="-4"/>
          <w:sz w:val="24"/>
          <w:szCs w:val="24"/>
        </w:rPr>
        <w:t>Квадра</w:t>
      </w:r>
      <w:proofErr w:type="spellEnd"/>
      <w:proofErr w:type="gramStart"/>
      <w:r>
        <w:rPr>
          <w:rFonts w:eastAsia="Arial" w:cs="Arial"/>
          <w:spacing w:val="-4"/>
          <w:sz w:val="24"/>
          <w:szCs w:val="24"/>
        </w:rPr>
        <w:t>»-</w:t>
      </w:r>
      <w:proofErr w:type="gramEnd"/>
      <w:r>
        <w:rPr>
          <w:rFonts w:eastAsia="Arial" w:cs="Arial"/>
          <w:spacing w:val="-4"/>
          <w:sz w:val="24"/>
          <w:szCs w:val="24"/>
        </w:rPr>
        <w:t>«Центральная генерация») тариф на производство и передачу тепловой энергии.</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ПАО «Калужский турбинный завод» аналогично ПАО «</w:t>
      </w:r>
      <w:proofErr w:type="spellStart"/>
      <w:r>
        <w:rPr>
          <w:rFonts w:eastAsia="Arial" w:cs="Arial"/>
          <w:spacing w:val="-4"/>
          <w:sz w:val="24"/>
          <w:szCs w:val="24"/>
        </w:rPr>
        <w:t>Квадра</w:t>
      </w:r>
      <w:proofErr w:type="spellEnd"/>
      <w:r>
        <w:rPr>
          <w:rFonts w:eastAsia="Arial" w:cs="Arial"/>
          <w:spacing w:val="-4"/>
          <w:sz w:val="24"/>
          <w:szCs w:val="24"/>
        </w:rPr>
        <w:t xml:space="preserve">» формировало тариф на производство тепловой энергии в </w:t>
      </w:r>
      <w:r>
        <w:rPr>
          <w:rFonts w:eastAsia="Arial" w:cs="Arial"/>
          <w:spacing w:val="-4"/>
          <w:sz w:val="24"/>
          <w:szCs w:val="24"/>
        </w:rPr>
        <w:lastRenderedPageBreak/>
        <w:t>режиме комбинированной выработки, по отдельности, для потребителей получающих тепловую непосредственно с коллекторов ТЭЦ и для потребителей, получающих тепловую энергию из тепловых сетей.</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МУП «Калугатеплосеть»</w:t>
      </w:r>
      <w:r w:rsidR="002F7482">
        <w:rPr>
          <w:rFonts w:eastAsia="Arial" w:cs="Arial"/>
          <w:spacing w:val="-4"/>
          <w:sz w:val="24"/>
          <w:szCs w:val="24"/>
        </w:rPr>
        <w:t xml:space="preserve"> </w:t>
      </w:r>
      <w:proofErr w:type="spellStart"/>
      <w:r w:rsidR="002F7482">
        <w:rPr>
          <w:rFonts w:eastAsia="Arial" w:cs="Arial"/>
          <w:spacing w:val="-4"/>
          <w:sz w:val="24"/>
          <w:szCs w:val="24"/>
        </w:rPr>
        <w:t>г</w:t>
      </w:r>
      <w:proofErr w:type="gramStart"/>
      <w:r w:rsidR="002F7482">
        <w:rPr>
          <w:rFonts w:eastAsia="Arial" w:cs="Arial"/>
          <w:spacing w:val="-4"/>
          <w:sz w:val="24"/>
          <w:szCs w:val="24"/>
        </w:rPr>
        <w:t>.К</w:t>
      </w:r>
      <w:proofErr w:type="gramEnd"/>
      <w:r w:rsidR="002F7482">
        <w:rPr>
          <w:rFonts w:eastAsia="Arial" w:cs="Arial"/>
          <w:spacing w:val="-4"/>
          <w:sz w:val="24"/>
          <w:szCs w:val="24"/>
        </w:rPr>
        <w:t>алуги</w:t>
      </w:r>
      <w:proofErr w:type="spellEnd"/>
      <w:r w:rsidR="002F7482">
        <w:rPr>
          <w:rFonts w:eastAsia="Arial" w:cs="Arial"/>
          <w:spacing w:val="-4"/>
          <w:sz w:val="24"/>
          <w:szCs w:val="24"/>
        </w:rPr>
        <w:t xml:space="preserve"> </w:t>
      </w:r>
      <w:r>
        <w:rPr>
          <w:rFonts w:eastAsia="Arial" w:cs="Arial"/>
          <w:spacing w:val="-4"/>
          <w:sz w:val="24"/>
          <w:szCs w:val="24"/>
        </w:rPr>
        <w:t xml:space="preserve"> формировало тариф на производство и передачу тепловой энергии от собственных источников тепла по собственным тепловым сетям, тариф на передачу тепловой энергии от сторонних теплоснабжающих организаций по собственным тепловым сетям до потребителя, тариф на перепродажу покупной тепловой энергии от ведомственных источников.</w:t>
      </w: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Ведомственные котельные, производящие тепловую энергию в режиме некомбинированной выработки, формировали собственные тарифы на производство и передачу тепловой энергии.</w:t>
      </w:r>
    </w:p>
    <w:p w:rsidR="006833D7" w:rsidRPr="0006050D" w:rsidRDefault="006833D7" w:rsidP="006833D7">
      <w:pPr>
        <w:pStyle w:val="20"/>
        <w:numPr>
          <w:ilvl w:val="1"/>
          <w:numId w:val="8"/>
        </w:numPr>
        <w:ind w:left="851" w:hanging="567"/>
        <w:rPr>
          <w:b/>
        </w:rPr>
      </w:pPr>
      <w:bookmarkStart w:id="28" w:name="_Toc71036140"/>
      <w:r w:rsidRPr="0006050D">
        <w:rPr>
          <w:b/>
        </w:rPr>
        <w:t>Плата за подключение к системе теплоснабжения</w:t>
      </w:r>
      <w:bookmarkEnd w:id="28"/>
    </w:p>
    <w:p w:rsidR="006833D7" w:rsidRDefault="006833D7" w:rsidP="006833D7">
      <w:pPr>
        <w:spacing w:after="0" w:line="360" w:lineRule="auto"/>
        <w:ind w:right="-1" w:firstLine="709"/>
        <w:rPr>
          <w:rFonts w:eastAsia="Arial" w:cs="Arial"/>
          <w:spacing w:val="-4"/>
          <w:sz w:val="24"/>
          <w:szCs w:val="24"/>
        </w:rPr>
      </w:pPr>
    </w:p>
    <w:p w:rsidR="006833D7" w:rsidRPr="001E2FFB" w:rsidRDefault="006833D7" w:rsidP="006833D7">
      <w:pPr>
        <w:spacing w:after="0" w:line="360" w:lineRule="auto"/>
        <w:ind w:right="-1" w:firstLine="709"/>
        <w:rPr>
          <w:sz w:val="24"/>
          <w:szCs w:val="24"/>
        </w:rPr>
      </w:pPr>
      <w:r w:rsidRPr="001E2FFB">
        <w:rPr>
          <w:rFonts w:eastAsia="Arial" w:cs="Arial"/>
          <w:spacing w:val="-4"/>
          <w:sz w:val="24"/>
          <w:szCs w:val="24"/>
        </w:rPr>
        <w:t>На 2021г. для МУП «Калугатеплосеть»</w:t>
      </w:r>
      <w:r w:rsidR="00361800">
        <w:rPr>
          <w:rFonts w:eastAsia="Arial" w:cs="Arial"/>
          <w:spacing w:val="-4"/>
          <w:sz w:val="24"/>
          <w:szCs w:val="24"/>
        </w:rPr>
        <w:t xml:space="preserve"> </w:t>
      </w:r>
      <w:proofErr w:type="spellStart"/>
      <w:r w:rsidR="00361800">
        <w:rPr>
          <w:rFonts w:eastAsia="Arial" w:cs="Arial"/>
          <w:spacing w:val="-4"/>
          <w:sz w:val="24"/>
          <w:szCs w:val="24"/>
        </w:rPr>
        <w:t>г</w:t>
      </w:r>
      <w:proofErr w:type="gramStart"/>
      <w:r w:rsidR="00361800">
        <w:rPr>
          <w:rFonts w:eastAsia="Arial" w:cs="Arial"/>
          <w:spacing w:val="-4"/>
          <w:sz w:val="24"/>
          <w:szCs w:val="24"/>
        </w:rPr>
        <w:t>.К</w:t>
      </w:r>
      <w:proofErr w:type="gramEnd"/>
      <w:r w:rsidR="00361800">
        <w:rPr>
          <w:rFonts w:eastAsia="Arial" w:cs="Arial"/>
          <w:spacing w:val="-4"/>
          <w:sz w:val="24"/>
          <w:szCs w:val="24"/>
        </w:rPr>
        <w:t>алуги</w:t>
      </w:r>
      <w:proofErr w:type="spellEnd"/>
      <w:r w:rsidRPr="001E2FFB">
        <w:rPr>
          <w:rFonts w:eastAsia="Arial" w:cs="Arial"/>
          <w:spacing w:val="-4"/>
          <w:sz w:val="24"/>
          <w:szCs w:val="24"/>
        </w:rPr>
        <w:t xml:space="preserve"> установлена плата за подключение (технологическое) </w:t>
      </w:r>
      <w:r w:rsidRPr="001E2FFB">
        <w:rPr>
          <w:sz w:val="24"/>
          <w:szCs w:val="24"/>
        </w:rPr>
        <w:t>В соответствии с Приказом Министерства Конкурентной политики Калужской области, от 14 декабря 2020г. № 422 - РК «Об установлении платы за подключение (технологическое присоединение)  в расчете на единицу мощности подключаемой тепловой  нагрузки к системе теплоснабжения».</w:t>
      </w:r>
    </w:p>
    <w:p w:rsidR="0075605D" w:rsidRPr="00F471D1" w:rsidRDefault="0075605D" w:rsidP="0075605D">
      <w:pPr>
        <w:ind w:left="927"/>
        <w:jc w:val="left"/>
        <w:rPr>
          <w:rFonts w:cs="Arial"/>
          <w:b/>
          <w:bCs/>
          <w:sz w:val="20"/>
          <w:szCs w:val="20"/>
        </w:rPr>
      </w:pPr>
      <w:r w:rsidRPr="00F471D1">
        <w:rPr>
          <w:rFonts w:cs="Arial"/>
          <w:b/>
          <w:bCs/>
          <w:sz w:val="20"/>
          <w:szCs w:val="20"/>
        </w:rPr>
        <w:t xml:space="preserve">Таблица 1.6. – Плата за подключение к системе теплоснабжения </w:t>
      </w:r>
    </w:p>
    <w:p w:rsidR="006833D7" w:rsidRPr="00F471D1" w:rsidRDefault="006833D7" w:rsidP="006833D7">
      <w:pPr>
        <w:ind w:left="927"/>
        <w:jc w:val="right"/>
        <w:rPr>
          <w:rFonts w:cs="Arial"/>
          <w:b/>
          <w:bCs/>
          <w:sz w:val="20"/>
          <w:szCs w:val="20"/>
        </w:rPr>
      </w:pPr>
      <w:r w:rsidRPr="00F471D1">
        <w:rPr>
          <w:rFonts w:cs="Arial"/>
          <w:b/>
          <w:bCs/>
          <w:sz w:val="20"/>
          <w:szCs w:val="20"/>
        </w:rPr>
        <w:t>тыс. руб./Гкал/</w:t>
      </w:r>
      <w:proofErr w:type="gramStart"/>
      <w:r w:rsidRPr="00F471D1">
        <w:rPr>
          <w:rFonts w:cs="Arial"/>
          <w:b/>
          <w:bCs/>
          <w:sz w:val="20"/>
          <w:szCs w:val="20"/>
        </w:rPr>
        <w:t>ч</w:t>
      </w:r>
      <w:proofErr w:type="gramEnd"/>
      <w:r w:rsidRPr="00F471D1">
        <w:rPr>
          <w:rFonts w:cs="Arial"/>
          <w:b/>
          <w:bCs/>
          <w:sz w:val="20"/>
          <w:szCs w:val="20"/>
        </w:rPr>
        <w:t>, без учёта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9240"/>
        <w:gridCol w:w="4312"/>
      </w:tblGrid>
      <w:tr w:rsidR="006833D7" w:rsidRPr="00AB738E" w:rsidTr="006C17A1">
        <w:trPr>
          <w:trHeight w:val="301"/>
        </w:trPr>
        <w:tc>
          <w:tcPr>
            <w:tcW w:w="418" w:type="pct"/>
            <w:shd w:val="clear" w:color="auto" w:fill="auto"/>
            <w:vAlign w:val="center"/>
            <w:hideMark/>
          </w:tcPr>
          <w:p w:rsidR="006833D7" w:rsidRPr="00AB738E" w:rsidRDefault="006833D7" w:rsidP="006C17A1">
            <w:pPr>
              <w:ind w:firstLine="0"/>
              <w:rPr>
                <w:rFonts w:cs="Arial"/>
                <w:b/>
                <w:bCs/>
                <w:color w:val="000000"/>
                <w:sz w:val="20"/>
                <w:szCs w:val="20"/>
              </w:rPr>
            </w:pPr>
            <w:r w:rsidRPr="00AB738E">
              <w:rPr>
                <w:rFonts w:cs="Arial"/>
                <w:b/>
                <w:bCs/>
                <w:color w:val="000000"/>
                <w:sz w:val="20"/>
                <w:szCs w:val="20"/>
              </w:rPr>
              <w:t xml:space="preserve">№ </w:t>
            </w:r>
            <w:proofErr w:type="gramStart"/>
            <w:r w:rsidRPr="00AB738E">
              <w:rPr>
                <w:rFonts w:cs="Arial"/>
                <w:b/>
                <w:bCs/>
                <w:color w:val="000000"/>
                <w:sz w:val="20"/>
                <w:szCs w:val="20"/>
              </w:rPr>
              <w:t>п</w:t>
            </w:r>
            <w:proofErr w:type="gramEnd"/>
            <w:r w:rsidRPr="00AB738E">
              <w:rPr>
                <w:rFonts w:cs="Arial"/>
                <w:b/>
                <w:bCs/>
                <w:color w:val="000000"/>
                <w:sz w:val="20"/>
                <w:szCs w:val="20"/>
              </w:rPr>
              <w:t>/п</w:t>
            </w:r>
          </w:p>
        </w:tc>
        <w:tc>
          <w:tcPr>
            <w:tcW w:w="3124" w:type="pct"/>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Наименование</w:t>
            </w:r>
          </w:p>
        </w:tc>
        <w:tc>
          <w:tcPr>
            <w:tcW w:w="1458" w:type="pct"/>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Значение</w:t>
            </w:r>
          </w:p>
        </w:tc>
      </w:tr>
      <w:tr w:rsidR="006833D7" w:rsidRPr="00AB738E" w:rsidTr="006C17A1">
        <w:trPr>
          <w:trHeight w:val="60"/>
        </w:trPr>
        <w:tc>
          <w:tcPr>
            <w:tcW w:w="418" w:type="pct"/>
            <w:shd w:val="clear" w:color="auto" w:fill="auto"/>
            <w:vAlign w:val="center"/>
            <w:hideMark/>
          </w:tcPr>
          <w:p w:rsidR="006833D7" w:rsidRPr="00AB738E" w:rsidRDefault="006833D7" w:rsidP="006C17A1">
            <w:pPr>
              <w:ind w:firstLine="0"/>
              <w:jc w:val="center"/>
              <w:rPr>
                <w:rFonts w:cs="Arial"/>
                <w:b/>
                <w:bCs/>
                <w:color w:val="000000"/>
                <w:sz w:val="20"/>
                <w:szCs w:val="20"/>
              </w:rPr>
            </w:pPr>
            <w:r w:rsidRPr="00AB738E">
              <w:rPr>
                <w:rFonts w:cs="Arial"/>
                <w:b/>
                <w:bCs/>
                <w:color w:val="000000"/>
                <w:sz w:val="20"/>
                <w:szCs w:val="20"/>
              </w:rPr>
              <w:t>1</w:t>
            </w:r>
          </w:p>
        </w:tc>
        <w:tc>
          <w:tcPr>
            <w:tcW w:w="3124" w:type="pct"/>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2</w:t>
            </w:r>
          </w:p>
        </w:tc>
        <w:tc>
          <w:tcPr>
            <w:tcW w:w="1458" w:type="pct"/>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3</w:t>
            </w:r>
          </w:p>
        </w:tc>
      </w:tr>
      <w:tr w:rsidR="006833D7" w:rsidRPr="00AB738E" w:rsidTr="006C17A1">
        <w:trPr>
          <w:trHeight w:val="375"/>
        </w:trPr>
        <w:tc>
          <w:tcPr>
            <w:tcW w:w="5000" w:type="pct"/>
            <w:gridSpan w:val="3"/>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Плата за подключение объектов заявителей, подключаемая тепловая нагрузка которых более 0,1 Гкал/час и не превышает 1,5 Гкал/</w:t>
            </w:r>
            <w:proofErr w:type="gramStart"/>
            <w:r w:rsidRPr="00AB738E">
              <w:rPr>
                <w:rFonts w:cs="Arial"/>
                <w:color w:val="000000"/>
                <w:sz w:val="20"/>
                <w:szCs w:val="20"/>
              </w:rPr>
              <w:t>ч</w:t>
            </w:r>
            <w:proofErr w:type="gramEnd"/>
            <w:r w:rsidRPr="00AB738E">
              <w:rPr>
                <w:rFonts w:cs="Arial"/>
                <w:color w:val="000000"/>
                <w:sz w:val="20"/>
                <w:szCs w:val="20"/>
              </w:rPr>
              <w:t>, в том числе:</w:t>
            </w:r>
          </w:p>
        </w:tc>
      </w:tr>
      <w:tr w:rsidR="006833D7" w:rsidRPr="00AB738E" w:rsidTr="006C17A1">
        <w:trPr>
          <w:trHeight w:val="60"/>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lastRenderedPageBreak/>
              <w:t>1</w:t>
            </w:r>
          </w:p>
        </w:tc>
        <w:tc>
          <w:tcPr>
            <w:tcW w:w="3124" w:type="pct"/>
            <w:shd w:val="clear" w:color="auto" w:fill="auto"/>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проведение мероприятий по подключению объектов заявителей (П</w:t>
            </w:r>
            <w:proofErr w:type="gramStart"/>
            <w:r w:rsidRPr="00AB738E">
              <w:rPr>
                <w:rFonts w:cs="Arial"/>
                <w:color w:val="000000"/>
                <w:sz w:val="20"/>
                <w:szCs w:val="20"/>
                <w:vertAlign w:val="subscript"/>
              </w:rPr>
              <w:t>1</w:t>
            </w:r>
            <w:proofErr w:type="gramEnd"/>
            <w:r w:rsidRPr="00AB738E">
              <w:rPr>
                <w:rFonts w:cs="Arial"/>
                <w:color w:val="000000"/>
                <w:sz w:val="20"/>
                <w:szCs w:val="20"/>
              </w:rPr>
              <w:t>)</w:t>
            </w:r>
          </w:p>
        </w:tc>
        <w:tc>
          <w:tcPr>
            <w:tcW w:w="1458" w:type="pct"/>
            <w:shd w:val="clear" w:color="auto" w:fill="auto"/>
            <w:vAlign w:val="center"/>
            <w:hideMark/>
          </w:tcPr>
          <w:p w:rsidR="006833D7" w:rsidRPr="00AB738E" w:rsidRDefault="006833D7" w:rsidP="006C17A1">
            <w:pPr>
              <w:jc w:val="center"/>
              <w:rPr>
                <w:rFonts w:cs="Arial"/>
                <w:sz w:val="20"/>
                <w:szCs w:val="20"/>
              </w:rPr>
            </w:pPr>
            <w:r w:rsidRPr="00AB738E">
              <w:rPr>
                <w:rFonts w:cs="Arial"/>
                <w:sz w:val="20"/>
                <w:szCs w:val="20"/>
              </w:rPr>
              <w:t>23,442</w:t>
            </w:r>
          </w:p>
        </w:tc>
      </w:tr>
      <w:tr w:rsidR="006833D7" w:rsidRPr="00AB738E" w:rsidTr="006C17A1">
        <w:trPr>
          <w:trHeight w:val="126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proofErr w:type="gramStart"/>
            <w:r w:rsidRPr="00AB738E">
              <w:rPr>
                <w:rFonts w:cs="Arial"/>
                <w:color w:val="000000"/>
                <w:sz w:val="20"/>
                <w:szCs w:val="20"/>
                <w:vertAlign w:val="subscript"/>
              </w:rPr>
              <w:t>2</w:t>
            </w:r>
            <w:proofErr w:type="gramEnd"/>
            <w:r w:rsidRPr="00AB738E">
              <w:rPr>
                <w:rFonts w:cs="Arial"/>
                <w:color w:val="000000"/>
                <w:sz w:val="20"/>
                <w:szCs w:val="20"/>
                <w:vertAlign w:val="subscript"/>
              </w:rPr>
              <w:t>.1</w:t>
            </w:r>
            <w:r w:rsidRPr="00AB738E">
              <w:rPr>
                <w:rFonts w:cs="Arial"/>
                <w:color w:val="000000"/>
                <w:sz w:val="20"/>
                <w:szCs w:val="20"/>
              </w:rPr>
              <w:t>), в том числе:</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Надземная (наземная) прокладка</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Подземная прокладка, в том числе:</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канальная прокладка</w:t>
            </w:r>
          </w:p>
        </w:tc>
        <w:tc>
          <w:tcPr>
            <w:tcW w:w="1458" w:type="pct"/>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53"/>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2.2.1.1</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50 - 250 мм</w:t>
            </w:r>
          </w:p>
        </w:tc>
        <w:tc>
          <w:tcPr>
            <w:tcW w:w="1458" w:type="pct"/>
            <w:shd w:val="clear" w:color="auto" w:fill="auto"/>
            <w:vAlign w:val="center"/>
          </w:tcPr>
          <w:p w:rsidR="006833D7" w:rsidRPr="00AB738E" w:rsidRDefault="006833D7" w:rsidP="006C17A1">
            <w:pPr>
              <w:jc w:val="center"/>
              <w:rPr>
                <w:rFonts w:cs="Arial"/>
                <w:sz w:val="20"/>
                <w:szCs w:val="20"/>
              </w:rPr>
            </w:pPr>
            <w:r w:rsidRPr="00AB738E">
              <w:rPr>
                <w:rFonts w:cs="Arial"/>
                <w:sz w:val="20"/>
                <w:szCs w:val="20"/>
              </w:rPr>
              <w:t>6327,668</w:t>
            </w: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2.2.2</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proofErr w:type="spellStart"/>
            <w:r w:rsidRPr="00AB738E">
              <w:rPr>
                <w:rFonts w:cs="Arial"/>
                <w:color w:val="000000"/>
                <w:sz w:val="20"/>
                <w:szCs w:val="20"/>
              </w:rPr>
              <w:t>бесканальная</w:t>
            </w:r>
            <w:proofErr w:type="spellEnd"/>
            <w:r w:rsidRPr="00AB738E">
              <w:rPr>
                <w:rFonts w:cs="Arial"/>
                <w:color w:val="000000"/>
                <w:sz w:val="20"/>
                <w:szCs w:val="20"/>
              </w:rPr>
              <w:t xml:space="preserve"> прокладка</w:t>
            </w:r>
          </w:p>
        </w:tc>
        <w:tc>
          <w:tcPr>
            <w:tcW w:w="1458" w:type="pct"/>
            <w:shd w:val="clear" w:color="auto" w:fill="auto"/>
            <w:vAlign w:val="center"/>
          </w:tcPr>
          <w:p w:rsidR="006833D7" w:rsidRPr="00AB738E" w:rsidRDefault="006833D7" w:rsidP="006C17A1">
            <w:pPr>
              <w:jc w:val="center"/>
              <w:rPr>
                <w:rFonts w:cs="Arial"/>
                <w:color w:val="000000"/>
                <w:sz w:val="20"/>
                <w:szCs w:val="20"/>
              </w:rPr>
            </w:pPr>
          </w:p>
        </w:tc>
      </w:tr>
      <w:tr w:rsidR="006833D7" w:rsidRPr="00AB738E" w:rsidTr="006C17A1">
        <w:trPr>
          <w:trHeight w:val="866"/>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3</w:t>
            </w:r>
          </w:p>
        </w:tc>
        <w:tc>
          <w:tcPr>
            <w:tcW w:w="3124" w:type="pct"/>
            <w:shd w:val="clear" w:color="auto" w:fill="auto"/>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proofErr w:type="gramStart"/>
            <w:r w:rsidRPr="00AB738E">
              <w:rPr>
                <w:rFonts w:cs="Arial"/>
                <w:color w:val="000000"/>
                <w:sz w:val="20"/>
                <w:szCs w:val="20"/>
                <w:vertAlign w:val="subscript"/>
              </w:rPr>
              <w:t>2</w:t>
            </w:r>
            <w:proofErr w:type="gramEnd"/>
            <w:r w:rsidRPr="00AB738E">
              <w:rPr>
                <w:rFonts w:cs="Arial"/>
                <w:color w:val="000000"/>
                <w:sz w:val="20"/>
                <w:szCs w:val="20"/>
                <w:vertAlign w:val="subscript"/>
              </w:rPr>
              <w:t>.2</w:t>
            </w:r>
            <w:r w:rsidRPr="00AB738E">
              <w:rPr>
                <w:rFonts w:cs="Arial"/>
                <w:color w:val="000000"/>
                <w:sz w:val="20"/>
                <w:szCs w:val="20"/>
              </w:rPr>
              <w:t>)</w:t>
            </w:r>
          </w:p>
        </w:tc>
        <w:tc>
          <w:tcPr>
            <w:tcW w:w="1458" w:type="pct"/>
            <w:shd w:val="clear" w:color="auto" w:fill="auto"/>
            <w:vAlign w:val="center"/>
            <w:hideMark/>
          </w:tcPr>
          <w:p w:rsidR="006833D7" w:rsidRPr="00AB738E" w:rsidRDefault="006833D7" w:rsidP="006C17A1">
            <w:pPr>
              <w:jc w:val="center"/>
              <w:rPr>
                <w:rFonts w:cs="Arial"/>
                <w:color w:val="000000"/>
                <w:sz w:val="20"/>
                <w:szCs w:val="20"/>
              </w:rPr>
            </w:pPr>
          </w:p>
        </w:tc>
      </w:tr>
      <w:tr w:rsidR="006833D7" w:rsidRPr="00AB738E" w:rsidTr="006C17A1">
        <w:trPr>
          <w:trHeight w:val="289"/>
        </w:trPr>
        <w:tc>
          <w:tcPr>
            <w:tcW w:w="418" w:type="pct"/>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4</w:t>
            </w:r>
          </w:p>
        </w:tc>
        <w:tc>
          <w:tcPr>
            <w:tcW w:w="3124" w:type="pct"/>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Налог на прибыль</w:t>
            </w:r>
          </w:p>
        </w:tc>
        <w:tc>
          <w:tcPr>
            <w:tcW w:w="1458" w:type="pct"/>
            <w:shd w:val="clear" w:color="auto" w:fill="auto"/>
            <w:vAlign w:val="center"/>
            <w:hideMark/>
          </w:tcPr>
          <w:p w:rsidR="006833D7" w:rsidRPr="00AB738E" w:rsidRDefault="006833D7" w:rsidP="006C17A1">
            <w:pPr>
              <w:jc w:val="center"/>
              <w:rPr>
                <w:rFonts w:cs="Arial"/>
                <w:color w:val="000000"/>
                <w:sz w:val="20"/>
                <w:szCs w:val="20"/>
              </w:rPr>
            </w:pPr>
          </w:p>
        </w:tc>
      </w:tr>
    </w:tbl>
    <w:p w:rsidR="00250AE6" w:rsidRPr="00250AE6" w:rsidRDefault="00250AE6" w:rsidP="0075605D">
      <w:pPr>
        <w:jc w:val="left"/>
        <w:rPr>
          <w:rFonts w:cs="Arial"/>
          <w:b/>
          <w:bCs/>
          <w:sz w:val="20"/>
          <w:szCs w:val="20"/>
        </w:rPr>
      </w:pPr>
    </w:p>
    <w:p w:rsidR="0075605D" w:rsidRPr="00F471D1" w:rsidRDefault="00250AE6" w:rsidP="0075605D">
      <w:pPr>
        <w:jc w:val="left"/>
        <w:rPr>
          <w:rFonts w:cs="Arial"/>
          <w:b/>
          <w:bCs/>
          <w:sz w:val="20"/>
          <w:szCs w:val="20"/>
        </w:rPr>
      </w:pPr>
      <w:r w:rsidRPr="00250AE6">
        <w:rPr>
          <w:rFonts w:cs="Arial"/>
          <w:b/>
          <w:bCs/>
          <w:sz w:val="20"/>
          <w:szCs w:val="20"/>
        </w:rPr>
        <w:t>Таб</w:t>
      </w:r>
      <w:r w:rsidRPr="00F471D1">
        <w:rPr>
          <w:rFonts w:cs="Arial"/>
          <w:b/>
          <w:bCs/>
          <w:sz w:val="20"/>
          <w:szCs w:val="20"/>
        </w:rPr>
        <w:t>лица 1</w:t>
      </w:r>
      <w:r w:rsidR="0075605D" w:rsidRPr="00F471D1">
        <w:rPr>
          <w:rFonts w:cs="Arial"/>
          <w:b/>
          <w:bCs/>
          <w:sz w:val="20"/>
          <w:szCs w:val="20"/>
        </w:rPr>
        <w:t>.7. – Плата за подключение к системе теплоснабжения</w:t>
      </w:r>
    </w:p>
    <w:p w:rsidR="006833D7" w:rsidRPr="001E2FFB" w:rsidRDefault="00F471D1" w:rsidP="00F471D1">
      <w:pPr>
        <w:tabs>
          <w:tab w:val="left" w:pos="10756"/>
          <w:tab w:val="right" w:pos="14572"/>
        </w:tabs>
        <w:jc w:val="left"/>
        <w:rPr>
          <w:rFonts w:ascii="Times New Roman" w:hAnsi="Times New Roman"/>
          <w:b/>
          <w:bCs/>
          <w:sz w:val="20"/>
          <w:szCs w:val="20"/>
        </w:rPr>
      </w:pPr>
      <w:r w:rsidRPr="00F471D1">
        <w:rPr>
          <w:rFonts w:ascii="Times New Roman" w:hAnsi="Times New Roman"/>
          <w:b/>
          <w:bCs/>
          <w:sz w:val="20"/>
          <w:szCs w:val="20"/>
        </w:rPr>
        <w:tab/>
      </w:r>
      <w:r>
        <w:rPr>
          <w:rFonts w:ascii="Times New Roman" w:hAnsi="Times New Roman"/>
          <w:b/>
          <w:bCs/>
          <w:sz w:val="20"/>
          <w:szCs w:val="20"/>
        </w:rPr>
        <w:tab/>
      </w:r>
      <w:r w:rsidR="006833D7" w:rsidRPr="001E2FFB">
        <w:rPr>
          <w:rFonts w:ascii="Times New Roman" w:hAnsi="Times New Roman"/>
          <w:b/>
          <w:bCs/>
          <w:sz w:val="20"/>
          <w:szCs w:val="20"/>
        </w:rPr>
        <w:t>тыс. руб./Гкал/</w:t>
      </w:r>
      <w:proofErr w:type="gramStart"/>
      <w:r w:rsidR="006833D7" w:rsidRPr="001E2FFB">
        <w:rPr>
          <w:rFonts w:ascii="Times New Roman" w:hAnsi="Times New Roman"/>
          <w:b/>
          <w:bCs/>
          <w:sz w:val="20"/>
          <w:szCs w:val="20"/>
        </w:rPr>
        <w:t>ч</w:t>
      </w:r>
      <w:proofErr w:type="gramEnd"/>
      <w:r w:rsidR="006833D7" w:rsidRPr="001E2FFB">
        <w:rPr>
          <w:rFonts w:ascii="Times New Roman" w:hAnsi="Times New Roman"/>
          <w:b/>
          <w:bCs/>
          <w:sz w:val="20"/>
          <w:szCs w:val="20"/>
        </w:rPr>
        <w:t>, без учёта НДС</w:t>
      </w:r>
    </w:p>
    <w:tbl>
      <w:tblPr>
        <w:tblW w:w="5000" w:type="pct"/>
        <w:tblLook w:val="04A0" w:firstRow="1" w:lastRow="0" w:firstColumn="1" w:lastColumn="0" w:noHBand="0" w:noVBand="1"/>
      </w:tblPr>
      <w:tblGrid>
        <w:gridCol w:w="1233"/>
        <w:gridCol w:w="9243"/>
        <w:gridCol w:w="4312"/>
      </w:tblGrid>
      <w:tr w:rsidR="006833D7" w:rsidRPr="00AB738E" w:rsidTr="006C17A1">
        <w:trPr>
          <w:trHeight w:val="30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b/>
                <w:bCs/>
                <w:color w:val="000000"/>
                <w:sz w:val="20"/>
                <w:szCs w:val="20"/>
              </w:rPr>
            </w:pPr>
            <w:r w:rsidRPr="00AB738E">
              <w:rPr>
                <w:rFonts w:cs="Arial"/>
                <w:b/>
                <w:bCs/>
                <w:color w:val="000000"/>
                <w:sz w:val="20"/>
                <w:szCs w:val="20"/>
              </w:rPr>
              <w:t xml:space="preserve">№ </w:t>
            </w:r>
            <w:proofErr w:type="gramStart"/>
            <w:r w:rsidRPr="00AB738E">
              <w:rPr>
                <w:rFonts w:cs="Arial"/>
                <w:b/>
                <w:bCs/>
                <w:color w:val="000000"/>
                <w:sz w:val="20"/>
                <w:szCs w:val="20"/>
              </w:rPr>
              <w:t>п</w:t>
            </w:r>
            <w:proofErr w:type="gramEnd"/>
            <w:r w:rsidRPr="00AB738E">
              <w:rPr>
                <w:rFonts w:cs="Arial"/>
                <w:b/>
                <w:bCs/>
                <w:color w:val="000000"/>
                <w:sz w:val="20"/>
                <w:szCs w:val="20"/>
              </w:rPr>
              <w:t>/п</w:t>
            </w:r>
          </w:p>
        </w:tc>
        <w:tc>
          <w:tcPr>
            <w:tcW w:w="3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Наименование</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Значение</w:t>
            </w:r>
          </w:p>
        </w:tc>
      </w:tr>
      <w:tr w:rsidR="006833D7" w:rsidRPr="00AB738E" w:rsidTr="006C17A1">
        <w:trPr>
          <w:trHeight w:val="304"/>
        </w:trPr>
        <w:tc>
          <w:tcPr>
            <w:tcW w:w="41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833D7" w:rsidRPr="00AB738E" w:rsidRDefault="006833D7" w:rsidP="006C17A1">
            <w:pPr>
              <w:ind w:firstLine="0"/>
              <w:jc w:val="center"/>
              <w:rPr>
                <w:rFonts w:cs="Arial"/>
                <w:b/>
                <w:bCs/>
                <w:color w:val="000000"/>
                <w:sz w:val="20"/>
                <w:szCs w:val="20"/>
              </w:rPr>
            </w:pPr>
            <w:r w:rsidRPr="00AB738E">
              <w:rPr>
                <w:rFonts w:cs="Arial"/>
                <w:b/>
                <w:bCs/>
                <w:color w:val="000000"/>
                <w:sz w:val="20"/>
                <w:szCs w:val="20"/>
              </w:rPr>
              <w:t>1</w:t>
            </w:r>
          </w:p>
        </w:tc>
        <w:tc>
          <w:tcPr>
            <w:tcW w:w="3125" w:type="pct"/>
            <w:tcBorders>
              <w:top w:val="single" w:sz="4" w:space="0" w:color="auto"/>
              <w:left w:val="nil"/>
              <w:bottom w:val="single" w:sz="8" w:space="0" w:color="auto"/>
              <w:right w:val="nil"/>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2</w:t>
            </w:r>
          </w:p>
        </w:tc>
        <w:tc>
          <w:tcPr>
            <w:tcW w:w="1458"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833D7" w:rsidRPr="00AB738E" w:rsidRDefault="006833D7" w:rsidP="006C17A1">
            <w:pPr>
              <w:jc w:val="center"/>
              <w:rPr>
                <w:rFonts w:cs="Arial"/>
                <w:b/>
                <w:bCs/>
                <w:color w:val="000000"/>
                <w:sz w:val="20"/>
                <w:szCs w:val="20"/>
              </w:rPr>
            </w:pPr>
            <w:r w:rsidRPr="00AB738E">
              <w:rPr>
                <w:rFonts w:cs="Arial"/>
                <w:b/>
                <w:bCs/>
                <w:color w:val="000000"/>
                <w:sz w:val="20"/>
                <w:szCs w:val="20"/>
              </w:rPr>
              <w:t>3</w:t>
            </w:r>
          </w:p>
        </w:tc>
      </w:tr>
      <w:tr w:rsidR="006833D7" w:rsidRPr="00AB738E" w:rsidTr="006C17A1">
        <w:trPr>
          <w:trHeight w:val="379"/>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Плата за подключение объектов заявителей, подключаемая тепловая нагрузка которых не превышает 0,1 Гкал/</w:t>
            </w:r>
            <w:proofErr w:type="gramStart"/>
            <w:r w:rsidRPr="00AB738E">
              <w:rPr>
                <w:rFonts w:cs="Arial"/>
                <w:color w:val="000000"/>
                <w:sz w:val="20"/>
                <w:szCs w:val="20"/>
              </w:rPr>
              <w:t>ч</w:t>
            </w:r>
            <w:proofErr w:type="gramEnd"/>
            <w:r w:rsidRPr="00AB738E">
              <w:rPr>
                <w:rFonts w:cs="Arial"/>
                <w:color w:val="000000"/>
                <w:sz w:val="20"/>
                <w:szCs w:val="20"/>
              </w:rPr>
              <w:t>, в том числе:</w:t>
            </w:r>
          </w:p>
        </w:tc>
      </w:tr>
      <w:tr w:rsidR="006833D7" w:rsidRPr="00AB738E" w:rsidTr="006C17A1">
        <w:trPr>
          <w:trHeight w:val="323"/>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1</w:t>
            </w:r>
          </w:p>
        </w:tc>
        <w:tc>
          <w:tcPr>
            <w:tcW w:w="3125" w:type="pct"/>
            <w:tcBorders>
              <w:top w:val="nil"/>
              <w:left w:val="nil"/>
              <w:bottom w:val="single" w:sz="4" w:space="0" w:color="auto"/>
              <w:right w:val="single" w:sz="4" w:space="0" w:color="auto"/>
            </w:tcBorders>
            <w:shd w:val="clear" w:color="auto" w:fill="auto"/>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проведение мероприятий по подключению объектов заявителей (П</w:t>
            </w:r>
            <w:proofErr w:type="gramStart"/>
            <w:r w:rsidRPr="00AB738E">
              <w:rPr>
                <w:rFonts w:cs="Arial"/>
                <w:color w:val="000000"/>
                <w:sz w:val="20"/>
                <w:szCs w:val="20"/>
                <w:vertAlign w:val="subscript"/>
              </w:rPr>
              <w:t>1</w:t>
            </w:r>
            <w:proofErr w:type="gramEnd"/>
            <w:r w:rsidRPr="00AB738E">
              <w:rPr>
                <w:rFonts w:cs="Arial"/>
                <w:color w:val="000000"/>
                <w:sz w:val="20"/>
                <w:szCs w:val="20"/>
              </w:rPr>
              <w:t>)</w:t>
            </w:r>
          </w:p>
        </w:tc>
        <w:tc>
          <w:tcPr>
            <w:tcW w:w="1458" w:type="pct"/>
            <w:tcBorders>
              <w:top w:val="nil"/>
              <w:left w:val="nil"/>
              <w:bottom w:val="single" w:sz="4" w:space="0" w:color="auto"/>
              <w:right w:val="single" w:sz="8" w:space="0" w:color="auto"/>
            </w:tcBorders>
            <w:shd w:val="clear" w:color="auto" w:fill="auto"/>
            <w:vAlign w:val="center"/>
            <w:hideMark/>
          </w:tcPr>
          <w:p w:rsidR="006833D7" w:rsidRPr="00AB738E" w:rsidRDefault="006833D7" w:rsidP="006C17A1">
            <w:pPr>
              <w:jc w:val="center"/>
              <w:rPr>
                <w:rFonts w:cs="Arial"/>
                <w:sz w:val="20"/>
                <w:szCs w:val="20"/>
              </w:rPr>
            </w:pPr>
            <w:r w:rsidRPr="00AB738E">
              <w:rPr>
                <w:rFonts w:cs="Arial"/>
                <w:sz w:val="20"/>
                <w:szCs w:val="20"/>
              </w:rPr>
              <w:t>1339,347</w:t>
            </w:r>
          </w:p>
        </w:tc>
      </w:tr>
      <w:tr w:rsidR="006833D7" w:rsidRPr="00AB738E" w:rsidTr="006C17A1">
        <w:trPr>
          <w:trHeight w:val="128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lastRenderedPageBreak/>
              <w:t>2</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не превышает 0,1Гкал/ч (П</w:t>
            </w:r>
            <w:proofErr w:type="gramStart"/>
            <w:r w:rsidRPr="00AB738E">
              <w:rPr>
                <w:rFonts w:cs="Arial"/>
                <w:color w:val="000000"/>
                <w:sz w:val="20"/>
                <w:szCs w:val="20"/>
                <w:vertAlign w:val="subscript"/>
              </w:rPr>
              <w:t>2</w:t>
            </w:r>
            <w:proofErr w:type="gramEnd"/>
            <w:r w:rsidRPr="00AB738E">
              <w:rPr>
                <w:rFonts w:cs="Arial"/>
                <w:color w:val="000000"/>
                <w:sz w:val="20"/>
                <w:szCs w:val="20"/>
                <w:vertAlign w:val="subscript"/>
              </w:rPr>
              <w:t>.1</w:t>
            </w:r>
            <w:r w:rsidRPr="00AB738E">
              <w:rPr>
                <w:rFonts w:cs="Arial"/>
                <w:color w:val="000000"/>
                <w:sz w:val="20"/>
                <w:szCs w:val="20"/>
              </w:rPr>
              <w:t>), в том числе:</w:t>
            </w:r>
          </w:p>
        </w:tc>
        <w:tc>
          <w:tcPr>
            <w:tcW w:w="1458" w:type="pct"/>
            <w:tcBorders>
              <w:top w:val="nil"/>
              <w:left w:val="nil"/>
              <w:bottom w:val="single" w:sz="4" w:space="0" w:color="auto"/>
              <w:right w:val="single" w:sz="8" w:space="0" w:color="auto"/>
            </w:tcBorders>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2.1</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Надземная (наземная)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Подземная прокладка, в том числе:</w:t>
            </w:r>
          </w:p>
        </w:tc>
        <w:tc>
          <w:tcPr>
            <w:tcW w:w="1458" w:type="pct"/>
            <w:tcBorders>
              <w:top w:val="nil"/>
              <w:left w:val="nil"/>
              <w:bottom w:val="single" w:sz="4" w:space="0" w:color="auto"/>
              <w:right w:val="single" w:sz="8" w:space="0" w:color="auto"/>
            </w:tcBorders>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2.2.1</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канальная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AB738E" w:rsidRDefault="006833D7" w:rsidP="006C17A1">
            <w:pPr>
              <w:jc w:val="center"/>
              <w:rPr>
                <w:rFonts w:cs="Arial"/>
                <w:sz w:val="20"/>
                <w:szCs w:val="20"/>
              </w:rPr>
            </w:pPr>
          </w:p>
        </w:tc>
      </w:tr>
      <w:tr w:rsidR="006833D7" w:rsidRPr="00AB738E"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2.2.2</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proofErr w:type="spellStart"/>
            <w:r w:rsidRPr="00AB738E">
              <w:rPr>
                <w:rFonts w:cs="Arial"/>
                <w:color w:val="000000"/>
                <w:sz w:val="20"/>
                <w:szCs w:val="20"/>
              </w:rPr>
              <w:t>бесканальная</w:t>
            </w:r>
            <w:proofErr w:type="spellEnd"/>
            <w:r w:rsidRPr="00AB738E">
              <w:rPr>
                <w:rFonts w:cs="Arial"/>
                <w:color w:val="000000"/>
                <w:sz w:val="20"/>
                <w:szCs w:val="20"/>
              </w:rPr>
              <w:t xml:space="preserve"> прокладка</w:t>
            </w:r>
          </w:p>
        </w:tc>
        <w:tc>
          <w:tcPr>
            <w:tcW w:w="1458" w:type="pct"/>
            <w:tcBorders>
              <w:top w:val="nil"/>
              <w:left w:val="nil"/>
              <w:bottom w:val="single" w:sz="4" w:space="0" w:color="auto"/>
              <w:right w:val="single" w:sz="8" w:space="0" w:color="auto"/>
            </w:tcBorders>
            <w:shd w:val="clear" w:color="auto" w:fill="auto"/>
            <w:vAlign w:val="center"/>
          </w:tcPr>
          <w:p w:rsidR="006833D7" w:rsidRPr="00AB738E" w:rsidRDefault="006833D7" w:rsidP="006C17A1">
            <w:pPr>
              <w:jc w:val="center"/>
              <w:rPr>
                <w:rFonts w:cs="Arial"/>
                <w:color w:val="000000"/>
                <w:sz w:val="20"/>
                <w:szCs w:val="20"/>
              </w:rPr>
            </w:pPr>
          </w:p>
        </w:tc>
      </w:tr>
      <w:tr w:rsidR="006833D7" w:rsidRPr="00AB738E" w:rsidTr="006C17A1">
        <w:trPr>
          <w:trHeight w:val="876"/>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3</w:t>
            </w:r>
          </w:p>
        </w:tc>
        <w:tc>
          <w:tcPr>
            <w:tcW w:w="3125" w:type="pct"/>
            <w:tcBorders>
              <w:top w:val="nil"/>
              <w:left w:val="nil"/>
              <w:bottom w:val="single" w:sz="4" w:space="0" w:color="auto"/>
              <w:right w:val="single" w:sz="4" w:space="0" w:color="auto"/>
            </w:tcBorders>
            <w:shd w:val="clear" w:color="auto" w:fill="auto"/>
            <w:hideMark/>
          </w:tcPr>
          <w:p w:rsidR="006833D7" w:rsidRPr="00AB738E" w:rsidRDefault="006833D7" w:rsidP="006C17A1">
            <w:pPr>
              <w:ind w:firstLine="0"/>
              <w:rPr>
                <w:rFonts w:cs="Arial"/>
                <w:color w:val="000000"/>
                <w:sz w:val="20"/>
                <w:szCs w:val="20"/>
              </w:rPr>
            </w:pPr>
            <w:r w:rsidRPr="00AB738E">
              <w:rPr>
                <w:rFonts w:cs="Arial"/>
                <w:color w:val="000000"/>
                <w:sz w:val="20"/>
                <w:szCs w:val="20"/>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не превышает 0,1Гкал/ч (П</w:t>
            </w:r>
            <w:proofErr w:type="gramStart"/>
            <w:r w:rsidRPr="00AB738E">
              <w:rPr>
                <w:rFonts w:cs="Arial"/>
                <w:color w:val="000000"/>
                <w:sz w:val="20"/>
                <w:szCs w:val="20"/>
                <w:vertAlign w:val="subscript"/>
              </w:rPr>
              <w:t>2</w:t>
            </w:r>
            <w:proofErr w:type="gramEnd"/>
            <w:r w:rsidRPr="00AB738E">
              <w:rPr>
                <w:rFonts w:cs="Arial"/>
                <w:color w:val="000000"/>
                <w:sz w:val="20"/>
                <w:szCs w:val="20"/>
                <w:vertAlign w:val="subscript"/>
              </w:rPr>
              <w:t>.2</w:t>
            </w:r>
            <w:r w:rsidRPr="00AB738E">
              <w:rPr>
                <w:rFonts w:cs="Arial"/>
                <w:color w:val="000000"/>
                <w:sz w:val="20"/>
                <w:szCs w:val="20"/>
              </w:rPr>
              <w:t>)</w:t>
            </w:r>
          </w:p>
        </w:tc>
        <w:tc>
          <w:tcPr>
            <w:tcW w:w="1458" w:type="pct"/>
            <w:tcBorders>
              <w:top w:val="nil"/>
              <w:left w:val="nil"/>
              <w:bottom w:val="single" w:sz="4" w:space="0" w:color="auto"/>
              <w:right w:val="single" w:sz="8" w:space="0" w:color="auto"/>
            </w:tcBorders>
            <w:shd w:val="clear" w:color="auto" w:fill="auto"/>
            <w:vAlign w:val="center"/>
            <w:hideMark/>
          </w:tcPr>
          <w:p w:rsidR="006833D7" w:rsidRPr="00AB738E" w:rsidRDefault="006833D7" w:rsidP="006C17A1">
            <w:pPr>
              <w:jc w:val="center"/>
              <w:rPr>
                <w:rFonts w:cs="Arial"/>
                <w:color w:val="000000"/>
                <w:sz w:val="20"/>
                <w:szCs w:val="20"/>
              </w:rPr>
            </w:pPr>
          </w:p>
        </w:tc>
      </w:tr>
      <w:tr w:rsidR="006833D7" w:rsidRPr="00AB738E" w:rsidTr="006C17A1">
        <w:trPr>
          <w:trHeight w:val="292"/>
        </w:trPr>
        <w:tc>
          <w:tcPr>
            <w:tcW w:w="417" w:type="pct"/>
            <w:tcBorders>
              <w:top w:val="nil"/>
              <w:left w:val="single" w:sz="8" w:space="0" w:color="auto"/>
              <w:bottom w:val="single" w:sz="4" w:space="0" w:color="auto"/>
              <w:right w:val="single" w:sz="4" w:space="0" w:color="auto"/>
            </w:tcBorders>
            <w:shd w:val="clear" w:color="auto" w:fill="auto"/>
            <w:vAlign w:val="center"/>
            <w:hideMark/>
          </w:tcPr>
          <w:p w:rsidR="006833D7" w:rsidRPr="00AB738E" w:rsidRDefault="006833D7" w:rsidP="006C17A1">
            <w:pPr>
              <w:ind w:firstLine="0"/>
              <w:jc w:val="center"/>
              <w:rPr>
                <w:rFonts w:cs="Arial"/>
                <w:color w:val="000000"/>
                <w:sz w:val="20"/>
                <w:szCs w:val="20"/>
              </w:rPr>
            </w:pPr>
            <w:r w:rsidRPr="00AB738E">
              <w:rPr>
                <w:rFonts w:cs="Arial"/>
                <w:color w:val="000000"/>
                <w:sz w:val="20"/>
                <w:szCs w:val="20"/>
              </w:rPr>
              <w:t>4</w:t>
            </w:r>
          </w:p>
        </w:tc>
        <w:tc>
          <w:tcPr>
            <w:tcW w:w="3125" w:type="pct"/>
            <w:tcBorders>
              <w:top w:val="nil"/>
              <w:left w:val="nil"/>
              <w:bottom w:val="single" w:sz="4" w:space="0" w:color="auto"/>
              <w:right w:val="single" w:sz="4" w:space="0" w:color="auto"/>
            </w:tcBorders>
            <w:shd w:val="clear" w:color="auto" w:fill="auto"/>
            <w:vAlign w:val="center"/>
            <w:hideMark/>
          </w:tcPr>
          <w:p w:rsidR="006833D7" w:rsidRPr="00AB738E" w:rsidRDefault="006833D7" w:rsidP="006C17A1">
            <w:pPr>
              <w:ind w:firstLine="0"/>
              <w:rPr>
                <w:rFonts w:cs="Arial"/>
                <w:color w:val="000000"/>
                <w:sz w:val="20"/>
                <w:szCs w:val="20"/>
              </w:rPr>
            </w:pPr>
            <w:r w:rsidRPr="00AB738E">
              <w:rPr>
                <w:rFonts w:cs="Arial"/>
                <w:color w:val="000000"/>
                <w:sz w:val="20"/>
                <w:szCs w:val="20"/>
              </w:rPr>
              <w:t>Налог на прибыль</w:t>
            </w:r>
          </w:p>
        </w:tc>
        <w:tc>
          <w:tcPr>
            <w:tcW w:w="1458" w:type="pct"/>
            <w:tcBorders>
              <w:top w:val="nil"/>
              <w:left w:val="nil"/>
              <w:bottom w:val="single" w:sz="4" w:space="0" w:color="auto"/>
              <w:right w:val="single" w:sz="8" w:space="0" w:color="auto"/>
            </w:tcBorders>
            <w:shd w:val="clear" w:color="auto" w:fill="auto"/>
            <w:vAlign w:val="center"/>
            <w:hideMark/>
          </w:tcPr>
          <w:p w:rsidR="006833D7" w:rsidRPr="00AB738E" w:rsidRDefault="006833D7" w:rsidP="006C17A1">
            <w:pPr>
              <w:jc w:val="center"/>
              <w:rPr>
                <w:rFonts w:cs="Arial"/>
                <w:color w:val="000000"/>
                <w:sz w:val="20"/>
                <w:szCs w:val="20"/>
              </w:rPr>
            </w:pPr>
          </w:p>
        </w:tc>
      </w:tr>
    </w:tbl>
    <w:p w:rsidR="006833D7" w:rsidRPr="001E2FFB" w:rsidRDefault="006833D7" w:rsidP="006833D7">
      <w:pPr>
        <w:spacing w:after="0" w:line="360" w:lineRule="auto"/>
        <w:ind w:right="-1" w:firstLine="709"/>
        <w:rPr>
          <w:sz w:val="24"/>
          <w:szCs w:val="24"/>
        </w:rPr>
      </w:pPr>
    </w:p>
    <w:p w:rsidR="006833D7" w:rsidRDefault="006833D7" w:rsidP="006833D7">
      <w:pPr>
        <w:spacing w:line="360" w:lineRule="auto"/>
        <w:ind w:firstLine="851"/>
        <w:rPr>
          <w:sz w:val="24"/>
          <w:szCs w:val="24"/>
        </w:rPr>
      </w:pPr>
      <w:r>
        <w:rPr>
          <w:sz w:val="24"/>
          <w:szCs w:val="24"/>
        </w:rPr>
        <w:t>В</w:t>
      </w:r>
      <w:r w:rsidRPr="001E2FFB">
        <w:rPr>
          <w:sz w:val="24"/>
          <w:szCs w:val="24"/>
        </w:rPr>
        <w:t xml:space="preserve"> соответствии с Приказом Министерства Конкурентной политики Калужской области, от 21 сентября 2020г. № 45 - РК для МУП «Калугатеплосеть» </w:t>
      </w:r>
      <w:proofErr w:type="spellStart"/>
      <w:r w:rsidRPr="001E2FFB">
        <w:rPr>
          <w:sz w:val="24"/>
          <w:szCs w:val="24"/>
        </w:rPr>
        <w:t>г</w:t>
      </w:r>
      <w:proofErr w:type="gramStart"/>
      <w:r w:rsidRPr="001E2FFB">
        <w:rPr>
          <w:sz w:val="24"/>
          <w:szCs w:val="24"/>
        </w:rPr>
        <w:t>.К</w:t>
      </w:r>
      <w:proofErr w:type="gramEnd"/>
      <w:r w:rsidRPr="001E2FFB">
        <w:rPr>
          <w:sz w:val="24"/>
          <w:szCs w:val="24"/>
        </w:rPr>
        <w:t>алуги</w:t>
      </w:r>
      <w:proofErr w:type="spellEnd"/>
      <w:r w:rsidRPr="001E2FFB">
        <w:rPr>
          <w:sz w:val="24"/>
          <w:szCs w:val="24"/>
        </w:rPr>
        <w:t xml:space="preserve"> утверждена плата  на подключение (технологическое присоединение) к централизованной системе горячего водоснабжения в отношении заявителей, величина подключаемой (присоединяемой) нагрузки объектов которых не превышает 40 куб. метров в сутки на 2021г.</w:t>
      </w:r>
    </w:p>
    <w:p w:rsidR="00F238AC" w:rsidRDefault="00F238AC" w:rsidP="006833D7">
      <w:pPr>
        <w:spacing w:line="360" w:lineRule="auto"/>
        <w:ind w:firstLine="851"/>
        <w:rPr>
          <w:sz w:val="24"/>
          <w:szCs w:val="24"/>
        </w:rPr>
      </w:pPr>
    </w:p>
    <w:p w:rsidR="00F238AC" w:rsidRDefault="00F238AC" w:rsidP="006833D7">
      <w:pPr>
        <w:spacing w:line="360" w:lineRule="auto"/>
        <w:ind w:firstLine="851"/>
        <w:rPr>
          <w:sz w:val="24"/>
          <w:szCs w:val="24"/>
        </w:rPr>
      </w:pPr>
    </w:p>
    <w:p w:rsidR="00F238AC" w:rsidRDefault="00F238AC" w:rsidP="006833D7">
      <w:pPr>
        <w:spacing w:line="360" w:lineRule="auto"/>
        <w:ind w:firstLine="851"/>
        <w:rPr>
          <w:sz w:val="24"/>
          <w:szCs w:val="24"/>
        </w:rPr>
      </w:pPr>
    </w:p>
    <w:p w:rsidR="00F238AC" w:rsidRDefault="00F238AC" w:rsidP="006833D7">
      <w:pPr>
        <w:spacing w:line="360" w:lineRule="auto"/>
        <w:ind w:firstLine="851"/>
        <w:rPr>
          <w:sz w:val="24"/>
          <w:szCs w:val="24"/>
        </w:rPr>
      </w:pPr>
    </w:p>
    <w:p w:rsidR="0075605D" w:rsidRPr="00250AE6" w:rsidRDefault="0075605D" w:rsidP="00F238AC">
      <w:pPr>
        <w:jc w:val="left"/>
        <w:rPr>
          <w:rFonts w:cs="Arial"/>
          <w:b/>
          <w:bCs/>
          <w:sz w:val="20"/>
          <w:szCs w:val="20"/>
        </w:rPr>
      </w:pPr>
      <w:r w:rsidRPr="00250AE6">
        <w:rPr>
          <w:rFonts w:cs="Arial"/>
          <w:b/>
          <w:bCs/>
          <w:sz w:val="20"/>
          <w:szCs w:val="20"/>
        </w:rPr>
        <w:lastRenderedPageBreak/>
        <w:t>Таблица 1.8. – Плата за подключение к централизованной системе горячего водоснабжения</w:t>
      </w:r>
    </w:p>
    <w:p w:rsidR="006833D7" w:rsidRPr="001E2FFB" w:rsidRDefault="006833D7" w:rsidP="006833D7">
      <w:pPr>
        <w:spacing w:after="0" w:line="360" w:lineRule="auto"/>
        <w:ind w:right="-1" w:firstLine="709"/>
        <w:jc w:val="right"/>
        <w:rPr>
          <w:rFonts w:eastAsia="Arial" w:cs="Arial"/>
          <w:spacing w:val="-4"/>
          <w:sz w:val="24"/>
          <w:szCs w:val="24"/>
        </w:rPr>
      </w:pPr>
      <w:r w:rsidRPr="001E2FFB">
        <w:rPr>
          <w:rFonts w:eastAsia="Arial" w:cs="Arial"/>
          <w:spacing w:val="-4"/>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3304"/>
        <w:gridCol w:w="2647"/>
        <w:gridCol w:w="2925"/>
        <w:gridCol w:w="2961"/>
      </w:tblGrid>
      <w:tr w:rsidR="006833D7" w:rsidRPr="00AB738E" w:rsidTr="006C17A1">
        <w:trPr>
          <w:tblHeader/>
        </w:trPr>
        <w:tc>
          <w:tcPr>
            <w:tcW w:w="998" w:type="pct"/>
            <w:vMerge w:val="restart"/>
            <w:shd w:val="clear" w:color="auto" w:fill="auto"/>
            <w:vAlign w:val="center"/>
          </w:tcPr>
          <w:p w:rsidR="006833D7" w:rsidRPr="00AB738E" w:rsidRDefault="006833D7" w:rsidP="006C17A1">
            <w:pPr>
              <w:spacing w:after="0" w:line="360" w:lineRule="auto"/>
              <w:ind w:left="-142" w:right="-1" w:firstLine="0"/>
              <w:jc w:val="center"/>
              <w:rPr>
                <w:rFonts w:eastAsia="Arial" w:cs="Arial"/>
                <w:b/>
                <w:spacing w:val="-4"/>
                <w:sz w:val="18"/>
                <w:szCs w:val="18"/>
              </w:rPr>
            </w:pPr>
            <w:r w:rsidRPr="00AB738E">
              <w:rPr>
                <w:rFonts w:eastAsia="Arial" w:cs="Arial"/>
                <w:b/>
                <w:spacing w:val="-4"/>
                <w:sz w:val="18"/>
                <w:szCs w:val="18"/>
              </w:rPr>
              <w:t>Централизованная система, к которой присоединяется объект заявителя</w:t>
            </w:r>
          </w:p>
        </w:tc>
        <w:tc>
          <w:tcPr>
            <w:tcW w:w="1117" w:type="pct"/>
            <w:vMerge w:val="restar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Наименование тарифной ставки</w:t>
            </w:r>
          </w:p>
        </w:tc>
        <w:tc>
          <w:tcPr>
            <w:tcW w:w="895" w:type="pct"/>
            <w:vMerge w:val="restar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Диаметр сети в двухтрубном исполнении</w:t>
            </w:r>
          </w:p>
        </w:tc>
        <w:tc>
          <w:tcPr>
            <w:tcW w:w="1990" w:type="pct"/>
            <w:gridSpan w:val="2"/>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Период действия тарифов с 01.01.2021г. – 31.12.2021г.</w:t>
            </w:r>
          </w:p>
        </w:tc>
      </w:tr>
      <w:tr w:rsidR="006833D7" w:rsidRPr="00AB738E" w:rsidTr="006C17A1">
        <w:trPr>
          <w:tblHeader/>
        </w:trPr>
        <w:tc>
          <w:tcPr>
            <w:tcW w:w="998"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1117"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895" w:type="pct"/>
            <w:vMerge/>
            <w:shd w:val="clear" w:color="auto" w:fill="auto"/>
            <w:vAlign w:val="center"/>
          </w:tcPr>
          <w:p w:rsidR="006833D7" w:rsidRPr="00AB738E" w:rsidRDefault="006833D7" w:rsidP="006C17A1">
            <w:pPr>
              <w:spacing w:after="0" w:line="360" w:lineRule="auto"/>
              <w:ind w:left="1080" w:right="-1" w:firstLine="0"/>
              <w:jc w:val="center"/>
              <w:rPr>
                <w:rFonts w:eastAsia="Arial" w:cs="Arial"/>
                <w:b/>
                <w:spacing w:val="-4"/>
                <w:sz w:val="18"/>
                <w:szCs w:val="18"/>
              </w:rPr>
            </w:pP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r w:rsidRPr="00AB738E">
              <w:rPr>
                <w:rFonts w:eastAsia="Arial" w:cs="Arial"/>
                <w:b/>
                <w:spacing w:val="-4"/>
                <w:sz w:val="18"/>
                <w:szCs w:val="18"/>
              </w:rPr>
              <w:t>Прокладка в непроходном канале</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b/>
                <w:spacing w:val="-4"/>
                <w:sz w:val="18"/>
                <w:szCs w:val="18"/>
              </w:rPr>
            </w:pPr>
            <w:proofErr w:type="spellStart"/>
            <w:r w:rsidRPr="00AB738E">
              <w:rPr>
                <w:rFonts w:eastAsia="Arial" w:cs="Arial"/>
                <w:b/>
                <w:spacing w:val="-4"/>
                <w:sz w:val="18"/>
                <w:szCs w:val="18"/>
              </w:rPr>
              <w:t>Бесканальная</w:t>
            </w:r>
            <w:proofErr w:type="spellEnd"/>
            <w:r w:rsidRPr="00AB738E">
              <w:rPr>
                <w:rFonts w:eastAsia="Arial" w:cs="Arial"/>
                <w:b/>
                <w:spacing w:val="-4"/>
                <w:sz w:val="18"/>
                <w:szCs w:val="18"/>
              </w:rPr>
              <w:t xml:space="preserve"> прокладка</w:t>
            </w:r>
          </w:p>
        </w:tc>
      </w:tr>
      <w:tr w:rsidR="006833D7" w:rsidRPr="00AB738E" w:rsidTr="006C17A1">
        <w:tc>
          <w:tcPr>
            <w:tcW w:w="998" w:type="pct"/>
            <w:vMerge w:val="restar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Горячее водоснабжение</w:t>
            </w:r>
          </w:p>
        </w:tc>
        <w:tc>
          <w:tcPr>
            <w:tcW w:w="1117" w:type="pc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Ставка тарифа за подключаемую нагрузку (тыс. руб./куб</w:t>
            </w:r>
            <w:proofErr w:type="gramStart"/>
            <w:r w:rsidRPr="00AB738E">
              <w:rPr>
                <w:rFonts w:eastAsia="Arial" w:cs="Arial"/>
                <w:spacing w:val="-4"/>
                <w:sz w:val="18"/>
                <w:szCs w:val="18"/>
              </w:rPr>
              <w:t xml:space="preserve"> .</w:t>
            </w:r>
            <w:proofErr w:type="gramEnd"/>
            <w:r w:rsidRPr="00AB738E">
              <w:rPr>
                <w:rFonts w:eastAsia="Arial" w:cs="Arial"/>
                <w:spacing w:val="-4"/>
                <w:sz w:val="18"/>
                <w:szCs w:val="18"/>
              </w:rPr>
              <w:t>м в сутки)</w:t>
            </w: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w:t>
            </w:r>
          </w:p>
        </w:tc>
        <w:tc>
          <w:tcPr>
            <w:tcW w:w="1990" w:type="pct"/>
            <w:gridSpan w:val="2"/>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5,497</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val="restart"/>
            <w:shd w:val="clear" w:color="auto" w:fill="auto"/>
            <w:vAlign w:val="center"/>
          </w:tcPr>
          <w:p w:rsidR="006833D7" w:rsidRPr="00AB738E" w:rsidRDefault="006833D7" w:rsidP="006C17A1">
            <w:pPr>
              <w:spacing w:after="0" w:line="360" w:lineRule="auto"/>
              <w:ind w:right="-1" w:firstLine="0"/>
              <w:jc w:val="left"/>
              <w:rPr>
                <w:rFonts w:eastAsia="Arial" w:cs="Arial"/>
                <w:spacing w:val="-4"/>
                <w:sz w:val="18"/>
                <w:szCs w:val="18"/>
              </w:rPr>
            </w:pPr>
            <w:r w:rsidRPr="00AB738E">
              <w:rPr>
                <w:rFonts w:eastAsia="Arial" w:cs="Arial"/>
                <w:spacing w:val="-4"/>
                <w:sz w:val="18"/>
                <w:szCs w:val="18"/>
              </w:rPr>
              <w:t xml:space="preserve">Ставка тарифа за протяженность от точки подключения объекта заявителя до точки подключения водопроводных сетей к объектам централизованной системы горячего водоснабжения                        (тыс. руб. / </w:t>
            </w:r>
            <w:proofErr w:type="gramStart"/>
            <w:r w:rsidRPr="00AB738E">
              <w:rPr>
                <w:rFonts w:eastAsia="Arial" w:cs="Arial"/>
                <w:spacing w:val="-4"/>
                <w:sz w:val="18"/>
                <w:szCs w:val="18"/>
              </w:rPr>
              <w:t>км</w:t>
            </w:r>
            <w:proofErr w:type="gramEnd"/>
            <w:r w:rsidRPr="00AB738E">
              <w:rPr>
                <w:rFonts w:eastAsia="Arial" w:cs="Arial"/>
                <w:spacing w:val="-4"/>
                <w:sz w:val="18"/>
                <w:szCs w:val="18"/>
              </w:rPr>
              <w:t>)</w:t>
            </w: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40 мм и менее</w:t>
            </w: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8718,525</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3639,702</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40-70мм включительно</w:t>
            </w: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11311,077</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6371,963</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70-100мм включительно</w:t>
            </w: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14239,982</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8019,435</w:t>
            </w:r>
          </w:p>
        </w:tc>
      </w:tr>
      <w:tr w:rsidR="006833D7" w:rsidRPr="00AB738E" w:rsidTr="006C17A1">
        <w:tc>
          <w:tcPr>
            <w:tcW w:w="998"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1117" w:type="pct"/>
            <w:vMerge/>
            <w:shd w:val="clear" w:color="auto" w:fill="auto"/>
          </w:tcPr>
          <w:p w:rsidR="006833D7" w:rsidRPr="00AB738E" w:rsidRDefault="006833D7" w:rsidP="006C17A1">
            <w:pPr>
              <w:spacing w:after="0" w:line="360" w:lineRule="auto"/>
              <w:ind w:left="1080" w:right="-1" w:firstLine="0"/>
              <w:rPr>
                <w:rFonts w:eastAsia="Arial" w:cs="Arial"/>
                <w:spacing w:val="-4"/>
                <w:sz w:val="18"/>
                <w:szCs w:val="18"/>
              </w:rPr>
            </w:pPr>
          </w:p>
        </w:tc>
        <w:tc>
          <w:tcPr>
            <w:tcW w:w="895"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100-150мм включительно</w:t>
            </w:r>
          </w:p>
        </w:tc>
        <w:tc>
          <w:tcPr>
            <w:tcW w:w="989"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21092,717</w:t>
            </w:r>
          </w:p>
        </w:tc>
        <w:tc>
          <w:tcPr>
            <w:tcW w:w="1001" w:type="pct"/>
            <w:shd w:val="clear" w:color="auto" w:fill="auto"/>
            <w:vAlign w:val="center"/>
          </w:tcPr>
          <w:p w:rsidR="006833D7" w:rsidRPr="00AB738E" w:rsidRDefault="006833D7" w:rsidP="006C17A1">
            <w:pPr>
              <w:spacing w:after="0" w:line="360" w:lineRule="auto"/>
              <w:ind w:right="-1" w:firstLine="0"/>
              <w:jc w:val="center"/>
              <w:rPr>
                <w:rFonts w:eastAsia="Arial" w:cs="Arial"/>
                <w:spacing w:val="-4"/>
                <w:sz w:val="18"/>
                <w:szCs w:val="18"/>
              </w:rPr>
            </w:pPr>
            <w:r w:rsidRPr="00AB738E">
              <w:rPr>
                <w:rFonts w:eastAsia="Arial" w:cs="Arial"/>
                <w:spacing w:val="-4"/>
                <w:sz w:val="18"/>
                <w:szCs w:val="18"/>
              </w:rPr>
              <w:t>12341,593</w:t>
            </w:r>
          </w:p>
        </w:tc>
      </w:tr>
    </w:tbl>
    <w:p w:rsidR="006833D7" w:rsidRPr="008104FA" w:rsidRDefault="006833D7" w:rsidP="006833D7">
      <w:pPr>
        <w:pStyle w:val="20"/>
        <w:numPr>
          <w:ilvl w:val="1"/>
          <w:numId w:val="8"/>
        </w:numPr>
        <w:ind w:left="851" w:hanging="567"/>
        <w:rPr>
          <w:b/>
        </w:rPr>
      </w:pPr>
      <w:bookmarkStart w:id="29" w:name="_Toc71036141"/>
      <w:r w:rsidRPr="008104FA">
        <w:rPr>
          <w:b/>
        </w:rPr>
        <w:t>Плата за услуги по поддержанию резервной тепловой мощности</w:t>
      </w:r>
      <w:bookmarkEnd w:id="29"/>
    </w:p>
    <w:p w:rsidR="006833D7" w:rsidRDefault="006833D7" w:rsidP="006833D7">
      <w:pPr>
        <w:spacing w:after="0" w:line="360" w:lineRule="auto"/>
        <w:ind w:right="-1" w:firstLine="709"/>
        <w:rPr>
          <w:rFonts w:eastAsia="Arial" w:cs="Arial"/>
          <w:spacing w:val="-4"/>
          <w:sz w:val="24"/>
          <w:szCs w:val="24"/>
        </w:rPr>
      </w:pPr>
    </w:p>
    <w:p w:rsidR="006833D7" w:rsidRDefault="006833D7" w:rsidP="006833D7">
      <w:pPr>
        <w:spacing w:after="0" w:line="360" w:lineRule="auto"/>
        <w:ind w:right="-1" w:firstLine="709"/>
        <w:rPr>
          <w:rFonts w:eastAsia="Arial" w:cs="Arial"/>
          <w:spacing w:val="-4"/>
          <w:sz w:val="24"/>
          <w:szCs w:val="24"/>
        </w:rPr>
      </w:pPr>
      <w:r>
        <w:rPr>
          <w:rFonts w:eastAsia="Arial" w:cs="Arial"/>
          <w:spacing w:val="-4"/>
          <w:sz w:val="24"/>
          <w:szCs w:val="24"/>
        </w:rPr>
        <w:t>Плата за услуги по поддержанию резервной тепловой мощности, в том числе для социально значимых категорий потребителей, МУП «Калугатеплосеть» в рассматриваемый период 2020г.  не взималась.</w:t>
      </w:r>
    </w:p>
    <w:p w:rsidR="004D7601" w:rsidRPr="004D7601" w:rsidRDefault="004D7601" w:rsidP="004D7601">
      <w:pPr>
        <w:widowControl/>
        <w:adjustRightInd/>
        <w:spacing w:before="0" w:after="160" w:line="259" w:lineRule="auto"/>
        <w:ind w:firstLine="0"/>
        <w:jc w:val="center"/>
        <w:textAlignment w:val="auto"/>
        <w:rPr>
          <w:rFonts w:eastAsia="Calibri" w:cs="Arial"/>
          <w:spacing w:val="0"/>
          <w:sz w:val="16"/>
          <w:szCs w:val="16"/>
        </w:rPr>
      </w:pPr>
    </w:p>
    <w:p w:rsidR="004D7601" w:rsidRPr="006A147E" w:rsidRDefault="004D7601" w:rsidP="004D7601">
      <w:pPr>
        <w:spacing w:line="360" w:lineRule="auto"/>
        <w:ind w:firstLine="0"/>
        <w:rPr>
          <w:sz w:val="24"/>
          <w:lang w:eastAsia="ru-RU"/>
        </w:rPr>
      </w:pPr>
    </w:p>
    <w:sectPr w:rsidR="004D7601" w:rsidRPr="006A147E" w:rsidSect="004D7601">
      <w:headerReference w:type="first" r:id="rId16"/>
      <w:footerReference w:type="first" r:id="rId17"/>
      <w:pgSz w:w="16840" w:h="11907" w:orient="landscape" w:code="9"/>
      <w:pgMar w:top="1701" w:right="1134" w:bottom="1134" w:left="1134"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821" w:rsidRPr="00085F0E" w:rsidRDefault="00A70821" w:rsidP="00D23C46">
      <w:r w:rsidRPr="00085F0E">
        <w:separator/>
      </w:r>
    </w:p>
    <w:p w:rsidR="00A70821" w:rsidRDefault="00A70821"/>
    <w:p w:rsidR="00A70821" w:rsidRDefault="00A70821"/>
    <w:p w:rsidR="00A70821" w:rsidRDefault="00A70821" w:rsidP="00382790"/>
  </w:endnote>
  <w:endnote w:type="continuationSeparator" w:id="0">
    <w:p w:rsidR="00A70821" w:rsidRPr="00085F0E" w:rsidRDefault="00A70821" w:rsidP="00D23C46">
      <w:r w:rsidRPr="00085F0E">
        <w:continuationSeparator/>
      </w:r>
    </w:p>
    <w:p w:rsidR="00A70821" w:rsidRDefault="00A70821"/>
    <w:p w:rsidR="00A70821" w:rsidRDefault="00A70821"/>
    <w:p w:rsidR="00A70821" w:rsidRDefault="00A70821"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Default="00A70821" w:rsidP="008A74D9">
    <w:pPr>
      <w:pStyle w:val="af"/>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A70821" w:rsidRDefault="00A70821" w:rsidP="008A74D9">
    <w:pPr>
      <w:pStyle w:val="af"/>
      <w:ind w:right="360"/>
    </w:pPr>
  </w:p>
  <w:p w:rsidR="00A70821" w:rsidRDefault="00A708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A70821" w:rsidRDefault="00A70821" w:rsidP="00745DBF">
        <w:pPr>
          <w:pStyle w:val="affff2"/>
        </w:pPr>
        <w:r>
          <w:t xml:space="preserve">                                                                                29401.ОМ-ПСТ.014.000.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7475E0">
          <w:rPr>
            <w:rFonts w:ascii="Arial Black" w:hAnsi="Arial Black"/>
            <w:noProof/>
          </w:rPr>
          <w:t>32</w:t>
        </w:r>
        <w:r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Default="00A70821" w:rsidP="00A36264">
    <w:pPr>
      <w:pStyle w:val="af"/>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70821" w:rsidTr="005D7D19">
      <w:trPr>
        <w:trHeight w:val="964"/>
      </w:trPr>
      <w:tc>
        <w:tcPr>
          <w:tcW w:w="675" w:type="dxa"/>
          <w:tcBorders>
            <w:top w:val="single" w:sz="4" w:space="0" w:color="auto"/>
          </w:tcBorders>
        </w:tcPr>
        <w:p w:rsidR="00A70821" w:rsidRPr="000D25CF" w:rsidRDefault="00A70821" w:rsidP="005D7D19">
          <w:pPr>
            <w:pStyle w:val="af"/>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12A7C">
            <w:rPr>
              <w:noProof/>
              <w:color w:val="4F81BD" w:themeColor="accent1"/>
              <w:sz w:val="28"/>
              <w:szCs w:val="28"/>
            </w:rPr>
            <w:t>6</w:t>
          </w:r>
          <w:r w:rsidRPr="000D25CF">
            <w:rPr>
              <w:noProof/>
              <w:color w:val="4F81BD" w:themeColor="accent1"/>
              <w:sz w:val="28"/>
              <w:szCs w:val="28"/>
            </w:rPr>
            <w:fldChar w:fldCharType="end"/>
          </w:r>
        </w:p>
      </w:tc>
    </w:tr>
  </w:tbl>
  <w:p w:rsidR="00A70821" w:rsidRDefault="00A70821" w:rsidP="006C21A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821" w:rsidRPr="00085F0E" w:rsidRDefault="00A70821" w:rsidP="00D23C46">
      <w:r w:rsidRPr="00085F0E">
        <w:separator/>
      </w:r>
    </w:p>
    <w:p w:rsidR="00A70821" w:rsidRDefault="00A70821"/>
    <w:p w:rsidR="00A70821" w:rsidRDefault="00A70821"/>
    <w:p w:rsidR="00A70821" w:rsidRDefault="00A70821" w:rsidP="00382790"/>
  </w:footnote>
  <w:footnote w:type="continuationSeparator" w:id="0">
    <w:p w:rsidR="00A70821" w:rsidRPr="00085F0E" w:rsidRDefault="00A70821" w:rsidP="00D23C46">
      <w:r w:rsidRPr="00085F0E">
        <w:continuationSeparator/>
      </w:r>
    </w:p>
    <w:p w:rsidR="00A70821" w:rsidRDefault="00A70821"/>
    <w:p w:rsidR="00A70821" w:rsidRDefault="00A70821"/>
    <w:p w:rsidR="00A70821" w:rsidRDefault="00A70821"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Pr="00A97AA7" w:rsidRDefault="00A70821"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A70821" w:rsidRPr="00A36264" w:rsidRDefault="00A70821" w:rsidP="00382790">
    <w:pPr>
      <w:pStyle w:val="affff0"/>
    </w:pPr>
    <w:r>
      <w:t>ГЛАВА14. Ценовые (тарифные) последствия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Default="00A70821" w:rsidP="00C67EE2">
    <w:pPr>
      <w:pStyle w:val="af4"/>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Pr="00C5629D" w:rsidRDefault="00A70821" w:rsidP="00C5629D">
    <w:pPr>
      <w:pStyle w:val="affe"/>
      <w:tabs>
        <w:tab w:val="center" w:pos="4677"/>
        <w:tab w:val="right" w:pos="9355"/>
      </w:tabs>
      <w:spacing w:before="0" w:after="0" w:line="276" w:lineRule="auto"/>
      <w:ind w:left="3346" w:firstLine="0"/>
      <w:rPr>
        <w:rFonts w:ascii="Arial Narrow" w:eastAsiaTheme="majorEastAsia" w:hAnsi="Arial Narrow"/>
        <w:b/>
        <w:sz w:val="16"/>
      </w:rPr>
    </w:pPr>
    <w:r w:rsidRPr="00C5629D">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A70821" w:rsidRPr="00A36264" w:rsidRDefault="00A70821" w:rsidP="00C5629D">
    <w:pPr>
      <w:pStyle w:val="affff0"/>
      <w:ind w:left="3346"/>
      <w:jc w:val="both"/>
    </w:pPr>
    <w:r>
      <w:t>ГЛАВА14. Ценовые (тарифные) последствия</w:t>
    </w:r>
  </w:p>
  <w:p w:rsidR="00A70821" w:rsidRPr="00C5629D" w:rsidRDefault="00A70821" w:rsidP="00C5629D">
    <w:pPr>
      <w:pStyle w:val="af4"/>
      <w:numPr>
        <w:ilvl w:val="0"/>
        <w:numId w:val="0"/>
      </w:numPr>
      <w:ind w:left="7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821" w:rsidRPr="004F6886" w:rsidRDefault="00A70821" w:rsidP="000D25CF">
    <w:pPr>
      <w:pStyle w:val="af4"/>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A70821" w:rsidRDefault="00A70821" w:rsidP="00C67EE2">
    <w:pPr>
      <w:pStyle w:val="af4"/>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pt;height:10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27D07"/>
    <w:multiLevelType w:val="multilevel"/>
    <w:tmpl w:val="345AE8F0"/>
    <w:lvl w:ilvl="0">
      <w:start w:val="1"/>
      <w:numFmt w:val="decimal"/>
      <w:lvlText w:val="Часть %1."/>
      <w:lvlJc w:val="left"/>
      <w:pPr>
        <w:ind w:left="2062" w:hanging="360"/>
      </w:pPr>
      <w:rPr>
        <w:rFonts w:hint="default"/>
      </w:rPr>
    </w:lvl>
    <w:lvl w:ilvl="1">
      <w:start w:val="1"/>
      <w:numFmt w:val="decimal"/>
      <w:lvlText w:val="%1.%2."/>
      <w:lvlJc w:val="left"/>
      <w:pPr>
        <w:ind w:left="792" w:hanging="432"/>
      </w:pPr>
      <w:rPr>
        <w:lang w:val="ru-RU"/>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2B7144B5"/>
    <w:multiLevelType w:val="hybridMultilevel"/>
    <w:tmpl w:val="224C46DA"/>
    <w:lvl w:ilvl="0" w:tplc="8B325F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438220CD"/>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1">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2">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3">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0"/>
  </w:num>
  <w:num w:numId="6">
    <w:abstractNumId w:val="7"/>
  </w:num>
  <w:num w:numId="7">
    <w:abstractNumId w:val="11"/>
  </w:num>
  <w:num w:numId="8">
    <w:abstractNumId w:val="4"/>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3940"/>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2C4D"/>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0AE6"/>
    <w:rsid w:val="002511AA"/>
    <w:rsid w:val="002516E3"/>
    <w:rsid w:val="00252920"/>
    <w:rsid w:val="00252D14"/>
    <w:rsid w:val="00252E78"/>
    <w:rsid w:val="002531BC"/>
    <w:rsid w:val="00253ED4"/>
    <w:rsid w:val="0025408D"/>
    <w:rsid w:val="002549C2"/>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61D2"/>
    <w:rsid w:val="002F68A2"/>
    <w:rsid w:val="002F6FEC"/>
    <w:rsid w:val="002F7482"/>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800"/>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B15"/>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238"/>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2D2"/>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D7601"/>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3D7"/>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656"/>
    <w:rsid w:val="00690BBB"/>
    <w:rsid w:val="00691588"/>
    <w:rsid w:val="0069259F"/>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7A1"/>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5E0"/>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05D"/>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509"/>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56F6"/>
    <w:rsid w:val="00825CB1"/>
    <w:rsid w:val="00825D48"/>
    <w:rsid w:val="00825F91"/>
    <w:rsid w:val="00826D95"/>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0821"/>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4BC3"/>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29D"/>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557F"/>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1FB8"/>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8AC"/>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1D1"/>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061"/>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4:docId w14:val="62F2E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rsid w:val="006504D4"/>
    <w:rPr>
      <w:rFonts w:ascii="Tahoma" w:hAnsi="Tahoma" w:cs="Tahoma"/>
      <w:sz w:val="16"/>
      <w:szCs w:val="16"/>
    </w:rPr>
  </w:style>
  <w:style w:type="character" w:customStyle="1" w:styleId="a6">
    <w:name w:val="Текст выноски Знак"/>
    <w:basedOn w:val="a2"/>
    <w:link w:val="a5"/>
    <w:uiPriority w:val="99"/>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24"/>
    <w:qFormat/>
    <w:rsid w:val="00BB6047"/>
    <w:pPr>
      <w:keepNext/>
      <w:keepLines/>
      <w:spacing w:before="220" w:after="60"/>
      <w:ind w:firstLine="0"/>
      <w:jc w:val="center"/>
    </w:pPr>
    <w:rPr>
      <w:b/>
      <w:caps/>
      <w:spacing w:val="-30"/>
      <w:kern w:val="28"/>
      <w:sz w:val="32"/>
      <w:szCs w:val="28"/>
    </w:rPr>
  </w:style>
  <w:style w:type="character" w:customStyle="1" w:styleId="24">
    <w:name w:val="Название Знак2"/>
    <w:basedOn w:val="a2"/>
    <w:link w:val="a8"/>
    <w:uiPriority w:val="10"/>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Знак1"/>
    <w:basedOn w:val="a1"/>
    <w:link w:val="af0"/>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0">
    <w:name w:val="Нижний колонтитул Знак"/>
    <w:aliases w:val=" Знак1 Знак,Знак1 Знак"/>
    <w:basedOn w:val="a2"/>
    <w:link w:val="af"/>
    <w:uiPriority w:val="99"/>
    <w:rsid w:val="0053088B"/>
    <w:rPr>
      <w:rFonts w:ascii="Cambria" w:eastAsia="Microsoft YaHei" w:hAnsi="Cambria"/>
      <w:caps/>
      <w:spacing w:val="-5"/>
      <w:sz w:val="12"/>
      <w:szCs w:val="12"/>
      <w:lang w:eastAsia="en-US"/>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af4">
    <w:name w:val="header"/>
    <w:basedOn w:val="1"/>
    <w:link w:val="af5"/>
    <w:uiPriority w:val="99"/>
    <w:rsid w:val="00640466"/>
  </w:style>
  <w:style w:type="paragraph" w:styleId="13">
    <w:name w:val="index 1"/>
    <w:basedOn w:val="a1"/>
    <w:autoRedefine/>
    <w:semiHidden/>
    <w:rsid w:val="00B74953"/>
  </w:style>
  <w:style w:type="paragraph" w:styleId="25">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6">
    <w:name w:val="index heading"/>
    <w:basedOn w:val="a1"/>
    <w:next w:val="13"/>
    <w:semiHidden/>
    <w:rsid w:val="00B74953"/>
    <w:pPr>
      <w:spacing w:line="480" w:lineRule="atLeast"/>
    </w:pPr>
    <w:rPr>
      <w:rFonts w:ascii="Arial Black" w:hAnsi="Arial Black"/>
    </w:rPr>
  </w:style>
  <w:style w:type="character" w:styleId="af7">
    <w:name w:val="line number"/>
    <w:rsid w:val="006504D4"/>
    <w:rPr>
      <w:sz w:val="18"/>
    </w:rPr>
  </w:style>
  <w:style w:type="paragraph" w:styleId="af8">
    <w:name w:val="List"/>
    <w:basedOn w:val="a1"/>
    <w:link w:val="a7"/>
    <w:rsid w:val="00246F93"/>
    <w:pPr>
      <w:ind w:firstLine="0"/>
    </w:pPr>
    <w:rPr>
      <w:sz w:val="20"/>
    </w:rPr>
  </w:style>
  <w:style w:type="character" w:customStyle="1" w:styleId="a7">
    <w:name w:val="Список Знак"/>
    <w:basedOn w:val="a2"/>
    <w:link w:val="af8"/>
    <w:rsid w:val="00246F93"/>
    <w:rPr>
      <w:spacing w:val="-5"/>
      <w:szCs w:val="22"/>
      <w:lang w:eastAsia="en-US"/>
    </w:rPr>
  </w:style>
  <w:style w:type="character" w:styleId="af9">
    <w:name w:val="page number"/>
    <w:rsid w:val="006504D4"/>
    <w:rPr>
      <w:rFonts w:ascii="Arial Black" w:hAnsi="Arial Black"/>
      <w:spacing w:val="-10"/>
      <w:sz w:val="18"/>
    </w:rPr>
  </w:style>
  <w:style w:type="paragraph" w:styleId="afa">
    <w:name w:val="table of authorities"/>
    <w:basedOn w:val="a1"/>
    <w:semiHidden/>
    <w:locked/>
    <w:rsid w:val="006504D4"/>
    <w:pPr>
      <w:tabs>
        <w:tab w:val="right" w:leader="dot" w:pos="7560"/>
      </w:tabs>
      <w:ind w:left="1440" w:hanging="360"/>
    </w:pPr>
  </w:style>
  <w:style w:type="paragraph" w:styleId="afb">
    <w:name w:val="toa heading"/>
    <w:basedOn w:val="a1"/>
    <w:next w:val="afa"/>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c">
    <w:name w:val="Document Map"/>
    <w:basedOn w:val="a1"/>
    <w:link w:val="afd"/>
    <w:uiPriority w:val="99"/>
    <w:semiHidden/>
    <w:rsid w:val="00F75D18"/>
    <w:pPr>
      <w:shd w:val="clear" w:color="auto" w:fill="000080"/>
    </w:pPr>
    <w:rPr>
      <w:rFonts w:ascii="Tahoma" w:hAnsi="Tahoma" w:cs="Tahoma"/>
    </w:rPr>
  </w:style>
  <w:style w:type="table" w:styleId="afe">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рисунок Знак"/>
    <w:basedOn w:val="a2"/>
    <w:link w:val="aff0"/>
    <w:rsid w:val="00D02B39"/>
    <w:rPr>
      <w:lang w:eastAsia="ru-RU"/>
    </w:rPr>
  </w:style>
  <w:style w:type="paragraph" w:customStyle="1" w:styleId="aff0">
    <w:name w:val="рисунок"/>
    <w:basedOn w:val="a1"/>
    <w:next w:val="a1"/>
    <w:link w:val="aff"/>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e"/>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1">
    <w:name w:val="Папушкин"/>
    <w:basedOn w:val="afe"/>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2">
    <w:name w:val="Заголовок таблицы"/>
    <w:basedOn w:val="a1"/>
    <w:next w:val="a1"/>
    <w:link w:val="aff3"/>
    <w:rsid w:val="00A61BBE"/>
    <w:pPr>
      <w:keepNext/>
      <w:keepLines/>
      <w:widowControl/>
      <w:adjustRightInd/>
      <w:spacing w:before="80" w:after="80" w:line="360" w:lineRule="auto"/>
      <w:jc w:val="left"/>
      <w:textAlignment w:val="auto"/>
    </w:pPr>
    <w:rPr>
      <w:spacing w:val="0"/>
      <w:lang w:eastAsia="ru-RU"/>
    </w:rPr>
  </w:style>
  <w:style w:type="character" w:customStyle="1" w:styleId="aff3">
    <w:name w:val="Заголовок таблицы Знак"/>
    <w:basedOn w:val="a2"/>
    <w:link w:val="aff2"/>
    <w:rsid w:val="00A61BBE"/>
    <w:rPr>
      <w:lang w:eastAsia="ru-RU"/>
    </w:rPr>
  </w:style>
  <w:style w:type="paragraph" w:styleId="aff4">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5">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6"/>
    <w:uiPriority w:val="35"/>
    <w:rsid w:val="00E1573C"/>
    <w:rPr>
      <w:rFonts w:ascii="Arial Narrow" w:eastAsia="Microsoft YaHei" w:hAnsi="Arial Narrow"/>
      <w:b/>
      <w:bCs/>
      <w:spacing w:val="-5"/>
      <w:sz w:val="22"/>
      <w:szCs w:val="22"/>
      <w:lang w:eastAsia="en-US"/>
    </w:rPr>
  </w:style>
  <w:style w:type="character" w:styleId="aff7">
    <w:name w:val="Emphasis"/>
    <w:qFormat/>
    <w:rsid w:val="00C34D8E"/>
    <w:rPr>
      <w:rFonts w:ascii="Arial Black" w:hAnsi="Arial Black"/>
      <w:spacing w:val="-4"/>
      <w:sz w:val="18"/>
    </w:rPr>
  </w:style>
  <w:style w:type="paragraph" w:styleId="33">
    <w:name w:val="List 3"/>
    <w:basedOn w:val="af8"/>
    <w:rsid w:val="00C34D8E"/>
    <w:pPr>
      <w:ind w:left="2160"/>
    </w:pPr>
  </w:style>
  <w:style w:type="paragraph" w:styleId="43">
    <w:name w:val="List 4"/>
    <w:basedOn w:val="af8"/>
    <w:rsid w:val="00C34D8E"/>
    <w:pPr>
      <w:ind w:left="2520"/>
    </w:pPr>
  </w:style>
  <w:style w:type="paragraph" w:styleId="54">
    <w:name w:val="List 5"/>
    <w:basedOn w:val="af8"/>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6">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8">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6">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5"/>
    <w:uiPriority w:val="35"/>
    <w:qFormat/>
    <w:rsid w:val="00E1573C"/>
    <w:pPr>
      <w:spacing w:after="200"/>
      <w:ind w:firstLine="0"/>
      <w:jc w:val="left"/>
    </w:pPr>
    <w:rPr>
      <w:rFonts w:ascii="Arial Narrow" w:hAnsi="Arial Narrow"/>
      <w:b/>
      <w:bCs/>
    </w:rPr>
  </w:style>
  <w:style w:type="table" w:styleId="27">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a">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8"/>
    <w:link w:val="affb"/>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c">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5">
    <w:name w:val="Верхний колонтитул Знак"/>
    <w:basedOn w:val="a2"/>
    <w:link w:val="af4"/>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d">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e">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a">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
    <w:name w:val="Hyperlink"/>
    <w:basedOn w:val="a2"/>
    <w:uiPriority w:val="99"/>
    <w:unhideWhenUsed/>
    <w:rsid w:val="001B5D05"/>
    <w:rPr>
      <w:color w:val="0000FF"/>
      <w:u w:val="single"/>
    </w:rPr>
  </w:style>
  <w:style w:type="character" w:styleId="afff0">
    <w:name w:val="FollowedHyperlink"/>
    <w:basedOn w:val="a2"/>
    <w:uiPriority w:val="99"/>
    <w:unhideWhenUsed/>
    <w:rsid w:val="007D7A64"/>
    <w:rPr>
      <w:color w:val="800080"/>
      <w:u w:val="single"/>
    </w:rPr>
  </w:style>
  <w:style w:type="table" w:styleId="2b">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d">
    <w:name w:val="Схема документа Знак"/>
    <w:basedOn w:val="a2"/>
    <w:link w:val="afc"/>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c">
    <w:name w:val="Сетка таблицы2"/>
    <w:basedOn w:val="a3"/>
    <w:next w:val="a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1">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2">
    <w:name w:val="Body Text Indent"/>
    <w:basedOn w:val="a1"/>
    <w:link w:val="afff3"/>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3">
    <w:name w:val="Основной текст с отступом Знак"/>
    <w:basedOn w:val="a2"/>
    <w:link w:val="afff2"/>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4">
    <w:name w:val="Подрисуночный текст"/>
    <w:basedOn w:val="a1"/>
    <w:next w:val="a1"/>
    <w:link w:val="afff5"/>
    <w:rsid w:val="005E4F4B"/>
    <w:pPr>
      <w:keepNext/>
      <w:widowControl/>
      <w:adjustRightInd/>
      <w:spacing w:line="360" w:lineRule="auto"/>
      <w:jc w:val="center"/>
      <w:textAlignment w:val="auto"/>
    </w:pPr>
    <w:rPr>
      <w:spacing w:val="0"/>
      <w:lang w:eastAsia="ru-RU"/>
    </w:rPr>
  </w:style>
  <w:style w:type="character" w:customStyle="1" w:styleId="afff5">
    <w:name w:val="Подрисуночный текст Знак"/>
    <w:basedOn w:val="a2"/>
    <w:link w:val="afff4"/>
    <w:rsid w:val="005E4F4B"/>
    <w:rPr>
      <w:rFonts w:ascii="Arial" w:eastAsia="Microsoft YaHei" w:hAnsi="Arial"/>
      <w:sz w:val="22"/>
      <w:szCs w:val="22"/>
    </w:rPr>
  </w:style>
  <w:style w:type="paragraph" w:styleId="afff6">
    <w:name w:val="List Continue"/>
    <w:basedOn w:val="af8"/>
    <w:rsid w:val="005E4F4B"/>
  </w:style>
  <w:style w:type="paragraph" w:styleId="2d">
    <w:name w:val="List Continue 2"/>
    <w:basedOn w:val="afff6"/>
    <w:rsid w:val="005E4F4B"/>
    <w:pPr>
      <w:ind w:left="2160"/>
    </w:pPr>
  </w:style>
  <w:style w:type="paragraph" w:styleId="37">
    <w:name w:val="List Continue 3"/>
    <w:basedOn w:val="afff6"/>
    <w:rsid w:val="005E4F4B"/>
    <w:pPr>
      <w:ind w:left="2520"/>
    </w:pPr>
  </w:style>
  <w:style w:type="paragraph" w:styleId="47">
    <w:name w:val="List Continue 4"/>
    <w:basedOn w:val="afff6"/>
    <w:rsid w:val="005E4F4B"/>
    <w:pPr>
      <w:ind w:left="2880"/>
    </w:pPr>
  </w:style>
  <w:style w:type="paragraph" w:styleId="58">
    <w:name w:val="List Continue 5"/>
    <w:basedOn w:val="afff6"/>
    <w:rsid w:val="005E4F4B"/>
    <w:pPr>
      <w:ind w:left="3240"/>
    </w:pPr>
  </w:style>
  <w:style w:type="paragraph" w:styleId="2e">
    <w:name w:val="Body Text Indent 2"/>
    <w:basedOn w:val="a1"/>
    <w:link w:val="2f"/>
    <w:rsid w:val="005E4F4B"/>
    <w:pPr>
      <w:spacing w:before="0" w:line="480" w:lineRule="auto"/>
      <w:ind w:left="283" w:firstLine="0"/>
    </w:pPr>
    <w:rPr>
      <w:rFonts w:eastAsia="Times New Roman"/>
      <w:sz w:val="20"/>
      <w:szCs w:val="20"/>
      <w:lang w:val="en-US"/>
    </w:rPr>
  </w:style>
  <w:style w:type="character" w:customStyle="1" w:styleId="2f">
    <w:name w:val="Основной текст с отступом 2 Знак"/>
    <w:basedOn w:val="a2"/>
    <w:link w:val="2e"/>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0">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7">
    <w:name w:val="Подпись рисунков/таблиц"/>
    <w:basedOn w:val="aff6"/>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8">
    <w:name w:val="Body Text"/>
    <w:aliases w:val="TabelTekst,text,Body Text2, Char,Body Text2 Char Char Char Char Char Char Char Char Char,Char,Main text,Body Text Char2 Char,Body Text Char1 Char Char,Body Text Char Char Char Char,TabelTekst Char Char Char Char"/>
    <w:basedOn w:val="a1"/>
    <w:link w:val="afff9"/>
    <w:qFormat/>
    <w:rsid w:val="00C700BB"/>
  </w:style>
  <w:style w:type="character" w:customStyle="1" w:styleId="afff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8"/>
    <w:rsid w:val="00C700BB"/>
    <w:rPr>
      <w:rFonts w:ascii="Arial" w:eastAsia="Microsoft YaHei" w:hAnsi="Arial"/>
      <w:spacing w:val="-5"/>
      <w:sz w:val="22"/>
      <w:szCs w:val="22"/>
      <w:lang w:eastAsia="en-US"/>
    </w:rPr>
  </w:style>
  <w:style w:type="paragraph" w:styleId="afffa">
    <w:name w:val="annotation subject"/>
    <w:basedOn w:val="aa"/>
    <w:next w:val="aa"/>
    <w:link w:val="afffb"/>
    <w:rsid w:val="0074589A"/>
    <w:rPr>
      <w:b/>
      <w:bCs/>
      <w:sz w:val="20"/>
      <w:szCs w:val="20"/>
    </w:rPr>
  </w:style>
  <w:style w:type="character" w:customStyle="1" w:styleId="afffb">
    <w:name w:val="Тема примечания Знак"/>
    <w:basedOn w:val="ab"/>
    <w:link w:val="afffa"/>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c">
    <w:name w:val="Placeholder Text"/>
    <w:basedOn w:val="a2"/>
    <w:uiPriority w:val="99"/>
    <w:semiHidden/>
    <w:rsid w:val="00D808CB"/>
    <w:rPr>
      <w:color w:val="808080"/>
    </w:rPr>
  </w:style>
  <w:style w:type="paragraph" w:styleId="afffd">
    <w:name w:val="No Spacing"/>
    <w:aliases w:val="Рисунок"/>
    <w:link w:val="afffe"/>
    <w:uiPriority w:val="1"/>
    <w:qFormat/>
    <w:rsid w:val="00071CF1"/>
    <w:pPr>
      <w:jc w:val="center"/>
    </w:pPr>
    <w:rPr>
      <w:rFonts w:ascii="Arial Narrow" w:eastAsia="Arial" w:hAnsi="Arial Narrow" w:cstheme="minorBidi"/>
      <w:b/>
      <w:szCs w:val="24"/>
      <w:lang w:eastAsia="en-US"/>
    </w:rPr>
  </w:style>
  <w:style w:type="character" w:customStyle="1" w:styleId="afffe">
    <w:name w:val="Без интервала Знак"/>
    <w:aliases w:val="Рисунок Знак"/>
    <w:basedOn w:val="a2"/>
    <w:link w:val="afffd"/>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1"/>
    <w:link w:val="2f2"/>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2">
    <w:name w:val="Основной текст 2 Знак"/>
    <w:basedOn w:val="a2"/>
    <w:link w:val="2f1"/>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
    <w:name w:val="Strong"/>
    <w:basedOn w:val="a2"/>
    <w:uiPriority w:val="22"/>
    <w:qFormat/>
    <w:rsid w:val="00922535"/>
    <w:rPr>
      <w:b/>
      <w:bCs/>
    </w:rPr>
  </w:style>
  <w:style w:type="table" w:customStyle="1" w:styleId="250">
    <w:name w:val="Сетка таблицы25"/>
    <w:basedOn w:val="a3"/>
    <w:next w:val="afe"/>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e"/>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0">
    <w:name w:val="Верх колонтитул"/>
    <w:basedOn w:val="af4"/>
    <w:link w:val="affff1"/>
    <w:qFormat/>
    <w:rsid w:val="00382790"/>
    <w:pPr>
      <w:numPr>
        <w:ilvl w:val="0"/>
        <w:numId w:val="0"/>
      </w:numPr>
      <w:spacing w:line="276" w:lineRule="auto"/>
      <w:jc w:val="center"/>
    </w:pPr>
    <w:rPr>
      <w:rFonts w:ascii="Arial Narrow" w:eastAsiaTheme="majorEastAsia" w:hAnsi="Arial Narrow"/>
      <w:b/>
      <w:sz w:val="16"/>
    </w:rPr>
  </w:style>
  <w:style w:type="paragraph" w:customStyle="1" w:styleId="affff2">
    <w:name w:val="Нижн колонтитул"/>
    <w:basedOn w:val="af"/>
    <w:link w:val="affff3"/>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1">
    <w:name w:val="Верх колонтитул Знак"/>
    <w:basedOn w:val="af5"/>
    <w:link w:val="affff0"/>
    <w:rsid w:val="00382790"/>
    <w:rPr>
      <w:rFonts w:ascii="Arial Narrow" w:eastAsiaTheme="majorEastAsia" w:hAnsi="Arial Narrow"/>
      <w:b/>
      <w:sz w:val="16"/>
      <w:szCs w:val="24"/>
    </w:rPr>
  </w:style>
  <w:style w:type="paragraph" w:customStyle="1" w:styleId="2f4">
    <w:name w:val="Обыч 2"/>
    <w:basedOn w:val="a1"/>
    <w:link w:val="2f5"/>
    <w:qFormat/>
    <w:rsid w:val="0049617B"/>
    <w:pPr>
      <w:spacing w:line="360" w:lineRule="auto"/>
    </w:pPr>
    <w:rPr>
      <w:sz w:val="24"/>
      <w:lang w:eastAsia="ru-RU"/>
    </w:rPr>
  </w:style>
  <w:style w:type="character" w:customStyle="1" w:styleId="affff3">
    <w:name w:val="Нижн колонтитул Знак"/>
    <w:basedOn w:val="af0"/>
    <w:link w:val="affff2"/>
    <w:rsid w:val="00382790"/>
    <w:rPr>
      <w:rFonts w:ascii="Arial" w:eastAsia="Microsoft YaHei" w:hAnsi="Arial" w:cs="Arial"/>
      <w:caps/>
      <w:spacing w:val="-5"/>
      <w:sz w:val="18"/>
      <w:szCs w:val="12"/>
      <w:lang w:eastAsia="en-US"/>
    </w:rPr>
  </w:style>
  <w:style w:type="character" w:customStyle="1" w:styleId="2f5">
    <w:name w:val="Обыч 2 Знак"/>
    <w:basedOn w:val="a2"/>
    <w:link w:val="2f4"/>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6">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uiPriority w:val="99"/>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8"/>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b"/>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7"/>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0"/>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9"/>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d"/>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a"/>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9"/>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8"/>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b"/>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7"/>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0"/>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7">
    <w:name w:val="Современная таблица2"/>
    <w:basedOn w:val="a3"/>
    <w:next w:val="aff9"/>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8">
    <w:name w:val="Изысканная таблица2"/>
    <w:basedOn w:val="a3"/>
    <w:next w:val="affd"/>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9">
    <w:name w:val="Стандартная таблица2"/>
    <w:basedOn w:val="a3"/>
    <w:next w:val="affa"/>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9"/>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a">
    <w:name w:val="Папушкин2"/>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4">
    <w:name w:val="Revision"/>
    <w:hidden/>
    <w:uiPriority w:val="99"/>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e"/>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e"/>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8"/>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b"/>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7"/>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0"/>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9"/>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d"/>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a"/>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9"/>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e"/>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e"/>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5">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e"/>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e"/>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e"/>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7"/>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9"/>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8"/>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a"/>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9"/>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d"/>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b"/>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e"/>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e"/>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0"/>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6">
    <w:name w:val="Стиль алаеваМаркированный список + По ширине Междустр.интервал:  по..."/>
    <w:basedOn w:val="a1"/>
    <w:link w:val="affff7"/>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7">
    <w:name w:val="Стиль алаеваМаркированный список + По ширине Междустр.интервал:  по... Знак Знак"/>
    <w:basedOn w:val="a2"/>
    <w:link w:val="affff6"/>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b">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500">
    <w:name w:val="xl2500"/>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124">
    <w:name w:val="xl212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0">
    <w:name w:val="xl2480"/>
    <w:basedOn w:val="a1"/>
    <w:rsid w:val="004D7601"/>
    <w:pPr>
      <w:widowControl/>
      <w:pBdr>
        <w:top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16">
    <w:name w:val="xl211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474">
    <w:name w:val="xl2474"/>
    <w:basedOn w:val="a1"/>
    <w:rsid w:val="004D7601"/>
    <w:pPr>
      <w:widowControl/>
      <w:pBdr>
        <w:top w:val="single" w:sz="4" w:space="0" w:color="808080"/>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79">
    <w:name w:val="xl2479"/>
    <w:basedOn w:val="a1"/>
    <w:rsid w:val="004D7601"/>
    <w:pPr>
      <w:widowControl/>
      <w:pBdr>
        <w:top w:val="single" w:sz="4" w:space="0" w:color="808080"/>
        <w:left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2">
    <w:name w:val="xl212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077">
    <w:name w:val="xl207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117">
    <w:name w:val="xl211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5">
    <w:name w:val="xl211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2">
    <w:name w:val="xl2082"/>
    <w:basedOn w:val="a1"/>
    <w:rsid w:val="004D7601"/>
    <w:pPr>
      <w:widowControl/>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497">
    <w:name w:val="xl2497"/>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12">
    <w:name w:val="xl2112"/>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8">
    <w:name w:val="xl247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82">
    <w:name w:val="xl248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02">
    <w:name w:val="xl2502"/>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ahoma" w:eastAsia="Times New Roman" w:hAnsi="Tahoma" w:cs="Tahoma"/>
      <w:color w:val="000000"/>
      <w:spacing w:val="0"/>
      <w:sz w:val="18"/>
      <w:szCs w:val="18"/>
      <w:lang w:eastAsia="ru-RU"/>
    </w:rPr>
  </w:style>
  <w:style w:type="paragraph" w:customStyle="1" w:styleId="xl2483">
    <w:name w:val="xl248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1">
    <w:name w:val="xl2481"/>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15">
    <w:name w:val="xl251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7">
    <w:name w:val="xl2097"/>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26">
    <w:name w:val="xl252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079">
    <w:name w:val="xl207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519">
    <w:name w:val="xl251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2093">
    <w:name w:val="xl209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516">
    <w:name w:val="xl2516"/>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color w:val="FF0000"/>
      <w:spacing w:val="0"/>
      <w:sz w:val="18"/>
      <w:szCs w:val="18"/>
      <w:lang w:eastAsia="ru-RU"/>
    </w:rPr>
  </w:style>
  <w:style w:type="paragraph" w:customStyle="1" w:styleId="xl2078">
    <w:name w:val="xl207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2080">
    <w:name w:val="xl2080"/>
    <w:basedOn w:val="a1"/>
    <w:rsid w:val="004D7601"/>
    <w:pPr>
      <w:widowControl/>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2146">
    <w:name w:val="xl2146"/>
    <w:basedOn w:val="a1"/>
    <w:rsid w:val="004D7601"/>
    <w:pPr>
      <w:widowControl/>
      <w:pBdr>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8">
    <w:name w:val="xl2118"/>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0">
    <w:name w:val="xl252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color w:val="FF0000"/>
      <w:spacing w:val="0"/>
      <w:sz w:val="18"/>
      <w:szCs w:val="18"/>
      <w:lang w:eastAsia="ru-RU"/>
    </w:rPr>
  </w:style>
  <w:style w:type="paragraph" w:customStyle="1" w:styleId="xl2139">
    <w:name w:val="xl213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8">
    <w:name w:val="xl209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4">
    <w:name w:val="xl2094"/>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06">
    <w:name w:val="xl2106"/>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84">
    <w:name w:val="xl2484"/>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color w:val="3366FF"/>
      <w:spacing w:val="0"/>
      <w:sz w:val="18"/>
      <w:szCs w:val="18"/>
      <w:lang w:eastAsia="ru-RU"/>
    </w:rPr>
  </w:style>
  <w:style w:type="paragraph" w:customStyle="1" w:styleId="xl2513">
    <w:name w:val="xl2513"/>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1f6">
    <w:name w:val="Без интервала1"/>
    <w:next w:val="afffd"/>
    <w:uiPriority w:val="1"/>
    <w:qFormat/>
    <w:rsid w:val="004D7601"/>
    <w:rPr>
      <w:rFonts w:ascii="Calibri" w:hAnsi="Calibri"/>
      <w:sz w:val="22"/>
      <w:szCs w:val="22"/>
      <w:lang w:eastAsia="en-US"/>
    </w:rPr>
  </w:style>
  <w:style w:type="paragraph" w:customStyle="1" w:styleId="xl2131">
    <w:name w:val="xl2131"/>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29">
    <w:name w:val="xl212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87">
    <w:name w:val="xl2487"/>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4">
    <w:name w:val="xl210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10">
    <w:name w:val="xl2510"/>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522">
    <w:name w:val="xl2522"/>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472">
    <w:name w:val="xl247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44">
    <w:name w:val="xl214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20">
    <w:name w:val="xl212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081">
    <w:name w:val="xl2081"/>
    <w:basedOn w:val="a1"/>
    <w:rsid w:val="004D7601"/>
    <w:pPr>
      <w:widowControl/>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495">
    <w:name w:val="xl249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2">
    <w:name w:val="xl2092"/>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127">
    <w:name w:val="xl212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5">
    <w:name w:val="xl250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110">
    <w:name w:val="xl2110"/>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0">
    <w:name w:val="xl2140"/>
    <w:basedOn w:val="a1"/>
    <w:rsid w:val="004D7601"/>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18">
    <w:name w:val="xl2518"/>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506">
    <w:name w:val="xl2506"/>
    <w:basedOn w:val="a1"/>
    <w:rsid w:val="004D7601"/>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2126">
    <w:name w:val="xl2126"/>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02">
    <w:name w:val="xl210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92">
    <w:name w:val="xl2492"/>
    <w:basedOn w:val="a1"/>
    <w:rsid w:val="004D7601"/>
    <w:pPr>
      <w:widowControl/>
      <w:pBdr>
        <w:top w:val="single" w:sz="4" w:space="0" w:color="808080"/>
        <w:left w:val="single" w:sz="4" w:space="0" w:color="808080"/>
        <w:bottom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4">
    <w:name w:val="xl249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99">
    <w:name w:val="xl209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32">
    <w:name w:val="xl2132"/>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08">
    <w:name w:val="xl2108"/>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99">
    <w:name w:val="xl249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475">
    <w:name w:val="xl2475"/>
    <w:basedOn w:val="a1"/>
    <w:rsid w:val="004D7601"/>
    <w:pPr>
      <w:widowControl/>
      <w:pBdr>
        <w:top w:val="single" w:sz="4" w:space="0" w:color="808080"/>
        <w:left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496">
    <w:name w:val="xl249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08">
    <w:name w:val="xl2508"/>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5">
    <w:name w:val="xl209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85">
    <w:name w:val="xl2085"/>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03">
    <w:name w:val="xl2503"/>
    <w:basedOn w:val="a1"/>
    <w:rsid w:val="004D7601"/>
    <w:pPr>
      <w:widowControl/>
      <w:pBdr>
        <w:top w:val="single" w:sz="4" w:space="0" w:color="808080"/>
        <w:left w:val="single" w:sz="4" w:space="12" w:color="808080"/>
        <w:bottom w:val="single" w:sz="4" w:space="0" w:color="808080"/>
        <w:right w:val="single" w:sz="4" w:space="0" w:color="808080"/>
      </w:pBdr>
      <w:adjustRightInd/>
      <w:spacing w:before="100" w:beforeAutospacing="1" w:after="100" w:afterAutospacing="1"/>
      <w:ind w:firstLineChars="200" w:firstLine="0"/>
      <w:jc w:val="left"/>
      <w:textAlignment w:val="center"/>
    </w:pPr>
    <w:rPr>
      <w:rFonts w:ascii="Tahoma" w:eastAsia="Times New Roman" w:hAnsi="Tahoma" w:cs="Tahoma"/>
      <w:color w:val="000000"/>
      <w:spacing w:val="0"/>
      <w:sz w:val="18"/>
      <w:szCs w:val="18"/>
      <w:lang w:eastAsia="ru-RU"/>
    </w:rPr>
  </w:style>
  <w:style w:type="paragraph" w:customStyle="1" w:styleId="xl2504">
    <w:name w:val="xl250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521">
    <w:name w:val="xl2521"/>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88">
    <w:name w:val="xl208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489">
    <w:name w:val="xl248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8">
    <w:name w:val="xl2498"/>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color w:val="000000"/>
      <w:spacing w:val="0"/>
      <w:sz w:val="18"/>
      <w:szCs w:val="18"/>
      <w:lang w:eastAsia="ru-RU"/>
    </w:rPr>
  </w:style>
  <w:style w:type="paragraph" w:customStyle="1" w:styleId="xl2103">
    <w:name w:val="xl2103"/>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91">
    <w:name w:val="xl2491"/>
    <w:basedOn w:val="a1"/>
    <w:rsid w:val="004D7601"/>
    <w:pPr>
      <w:widowControl/>
      <w:pBdr>
        <w:top w:val="single" w:sz="4" w:space="0" w:color="808080"/>
        <w:left w:val="single" w:sz="4" w:space="0" w:color="808080"/>
        <w:bottom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9">
    <w:name w:val="xl2109"/>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130">
    <w:name w:val="xl213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47">
    <w:name w:val="xl2147"/>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5">
    <w:name w:val="xl213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27">
    <w:name w:val="xl2527"/>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28">
    <w:name w:val="xl212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514">
    <w:name w:val="xl2514"/>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2086">
    <w:name w:val="xl2086"/>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121">
    <w:name w:val="xl212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9">
    <w:name w:val="xl250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5">
    <w:name w:val="xl2125"/>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1">
    <w:name w:val="xl2471"/>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4">
    <w:name w:val="xl211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b/>
      <w:bCs/>
      <w:color w:val="8064A2"/>
      <w:spacing w:val="0"/>
      <w:sz w:val="20"/>
      <w:szCs w:val="20"/>
      <w:lang w:eastAsia="ru-RU"/>
    </w:rPr>
  </w:style>
  <w:style w:type="paragraph" w:customStyle="1" w:styleId="xl2101">
    <w:name w:val="xl210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38">
    <w:name w:val="xl213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font9">
    <w:name w:val="font9"/>
    <w:basedOn w:val="a1"/>
    <w:rsid w:val="004D7601"/>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xl2523">
    <w:name w:val="xl2523"/>
    <w:basedOn w:val="a1"/>
    <w:rsid w:val="004D7601"/>
    <w:pPr>
      <w:widowControl/>
      <w:pBdr>
        <w:top w:val="single" w:sz="4" w:space="0" w:color="808080"/>
        <w:left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11">
    <w:name w:val="xl2511"/>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6">
    <w:name w:val="xl2096"/>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19">
    <w:name w:val="xl2119"/>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70">
    <w:name w:val="xl2470"/>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36">
    <w:name w:val="xl213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6">
    <w:name w:val="xl2476"/>
    <w:basedOn w:val="a1"/>
    <w:rsid w:val="004D7601"/>
    <w:pPr>
      <w:widowControl/>
      <w:pBdr>
        <w:top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07">
    <w:name w:val="xl2107"/>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5">
    <w:name w:val="xl2525"/>
    <w:basedOn w:val="a1"/>
    <w:rsid w:val="004D7601"/>
    <w:pPr>
      <w:widowControl/>
      <w:pBdr>
        <w:top w:val="single" w:sz="4" w:space="0" w:color="808080"/>
        <w:left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4">
    <w:name w:val="xl2134"/>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3">
    <w:name w:val="xl247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i/>
      <w:iCs/>
      <w:spacing w:val="0"/>
      <w:sz w:val="18"/>
      <w:szCs w:val="18"/>
      <w:lang w:eastAsia="ru-RU"/>
    </w:rPr>
  </w:style>
  <w:style w:type="paragraph" w:customStyle="1" w:styleId="xl2507">
    <w:name w:val="xl2507"/>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color w:val="FF0000"/>
      <w:spacing w:val="0"/>
      <w:sz w:val="18"/>
      <w:szCs w:val="18"/>
      <w:lang w:eastAsia="ru-RU"/>
    </w:rPr>
  </w:style>
  <w:style w:type="paragraph" w:customStyle="1" w:styleId="xl2477">
    <w:name w:val="xl2477"/>
    <w:basedOn w:val="a1"/>
    <w:rsid w:val="004D7601"/>
    <w:pPr>
      <w:widowControl/>
      <w:pBdr>
        <w:top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1">
    <w:name w:val="xl211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13">
    <w:name w:val="xl211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084">
    <w:name w:val="xl208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486">
    <w:name w:val="xl248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5">
    <w:name w:val="xl2485"/>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2501">
    <w:name w:val="xl2501"/>
    <w:basedOn w:val="a1"/>
    <w:rsid w:val="004D7601"/>
    <w:pPr>
      <w:widowControl/>
      <w:pBdr>
        <w:top w:val="single" w:sz="4" w:space="0" w:color="808080"/>
        <w:left w:val="single" w:sz="4" w:space="0" w:color="808080"/>
        <w:bottom w:val="single" w:sz="4" w:space="0" w:color="808080"/>
        <w:right w:val="single" w:sz="4" w:space="0" w:color="808080"/>
      </w:pBdr>
      <w:shd w:val="clear" w:color="000000" w:fill="CCCCFF"/>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41">
    <w:name w:val="xl214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90">
    <w:name w:val="xl209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23">
    <w:name w:val="xl2123"/>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3">
    <w:name w:val="xl2143"/>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3">
    <w:name w:val="xl208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091">
    <w:name w:val="xl2091"/>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24">
    <w:name w:val="xl2524"/>
    <w:basedOn w:val="a1"/>
    <w:rsid w:val="004D7601"/>
    <w:pPr>
      <w:widowControl/>
      <w:pBdr>
        <w:top w:val="single" w:sz="4" w:space="0" w:color="808080"/>
        <w:left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28">
    <w:name w:val="xl2528"/>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17">
    <w:name w:val="xl2517"/>
    <w:basedOn w:val="a1"/>
    <w:rsid w:val="004D7601"/>
    <w:pPr>
      <w:widowControl/>
      <w:pBdr>
        <w:top w:val="single" w:sz="4" w:space="0" w:color="808080"/>
        <w:left w:val="single" w:sz="4" w:space="0" w:color="808080"/>
        <w:bottom w:val="single" w:sz="4" w:space="0" w:color="808080"/>
        <w:right w:val="single" w:sz="4" w:space="0" w:color="808080"/>
      </w:pBdr>
      <w:shd w:val="clear" w:color="000000" w:fill="C0C0C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7">
    <w:name w:val="xl2137"/>
    <w:basedOn w:val="a1"/>
    <w:rsid w:val="004D7601"/>
    <w:pPr>
      <w:widowControl/>
      <w:pBdr>
        <w:top w:val="single" w:sz="4" w:space="0" w:color="auto"/>
        <w:left w:val="single" w:sz="4" w:space="0" w:color="auto"/>
        <w:bottom w:val="single" w:sz="4" w:space="0" w:color="auto"/>
        <w:right w:val="single" w:sz="4" w:space="23" w:color="auto"/>
      </w:pBdr>
      <w:shd w:val="clear" w:color="000000" w:fill="EAF1DD"/>
      <w:adjustRightInd/>
      <w:spacing w:before="100" w:beforeAutospacing="1" w:after="100" w:afterAutospacing="1"/>
      <w:ind w:firstLineChars="300" w:firstLine="0"/>
      <w:jc w:val="right"/>
      <w:textAlignment w:val="center"/>
    </w:pPr>
    <w:rPr>
      <w:rFonts w:ascii="Times New Roman" w:eastAsia="Times New Roman" w:hAnsi="Times New Roman"/>
      <w:b/>
      <w:bCs/>
      <w:spacing w:val="0"/>
      <w:sz w:val="20"/>
      <w:szCs w:val="20"/>
      <w:lang w:eastAsia="ru-RU"/>
    </w:rPr>
  </w:style>
  <w:style w:type="paragraph" w:customStyle="1" w:styleId="xl2493">
    <w:name w:val="xl249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87">
    <w:name w:val="xl208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12">
    <w:name w:val="xl2512"/>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089">
    <w:name w:val="xl208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42">
    <w:name w:val="xl214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3">
    <w:name w:val="xl213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8">
    <w:name w:val="xl248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90">
    <w:name w:val="xl249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table" w:customStyle="1" w:styleId="93">
    <w:name w:val="Сетка таблицы9"/>
    <w:basedOn w:val="a3"/>
    <w:uiPriority w:val="59"/>
    <w:rsid w:val="004D760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uiPriority w:val="59"/>
    <w:rsid w:val="004D76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Название Знак"/>
    <w:aliases w:val="Заголовок Знак1"/>
    <w:rsid w:val="006833D7"/>
    <w:rPr>
      <w:b/>
      <w:caps/>
      <w:spacing w:val="-30"/>
      <w:sz w:val="32"/>
      <w:szCs w:val="28"/>
    </w:rPr>
  </w:style>
  <w:style w:type="paragraph" w:customStyle="1" w:styleId="msonormal0">
    <w:name w:val="msonormal"/>
    <w:basedOn w:val="a1"/>
    <w:rsid w:val="006833D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1f7">
    <w:name w:val="Название Знак1"/>
    <w:uiPriority w:val="10"/>
    <w:rsid w:val="006833D7"/>
    <w:rPr>
      <w:rFonts w:ascii="Calibri Light" w:eastAsia="Times New Roman" w:hAnsi="Calibri Light" w:cs="Times New Roman" w:hint="default"/>
      <w:color w:val="323E4F"/>
      <w:spacing w:val="5"/>
      <w:kern w:val="28"/>
      <w:sz w:val="52"/>
      <w:szCs w:val="52"/>
    </w:rPr>
  </w:style>
  <w:style w:type="character" w:customStyle="1" w:styleId="1f8">
    <w:name w:val="Основной текст с отступом Знак1"/>
    <w:uiPriority w:val="99"/>
    <w:semiHidden/>
    <w:rsid w:val="006833D7"/>
    <w:rPr>
      <w:rFonts w:ascii="Arial" w:eastAsia="Microsoft YaHei" w:hAnsi="Arial" w:cs="Times New Roman"/>
      <w:spacing w:val="-5"/>
    </w:rPr>
  </w:style>
  <w:style w:type="character" w:customStyle="1" w:styleId="1f9">
    <w:name w:val="Верхний колонтитул Знак1"/>
    <w:uiPriority w:val="99"/>
    <w:semiHidden/>
    <w:rsid w:val="006833D7"/>
    <w:rPr>
      <w:rFonts w:ascii="Arial" w:eastAsia="Microsoft YaHei" w:hAnsi="Arial" w:cs="Times New Roman"/>
      <w:spacing w:val="-5"/>
    </w:rPr>
  </w:style>
  <w:style w:type="character" w:customStyle="1" w:styleId="315">
    <w:name w:val="Основной текст 3 Знак1"/>
    <w:uiPriority w:val="99"/>
    <w:semiHidden/>
    <w:rsid w:val="006833D7"/>
    <w:rPr>
      <w:rFonts w:ascii="Arial" w:eastAsia="Microsoft YaHei" w:hAnsi="Arial" w:cs="Times New Roman"/>
      <w:spacing w:val="-5"/>
      <w:sz w:val="16"/>
      <w:szCs w:val="16"/>
    </w:rPr>
  </w:style>
  <w:style w:type="character" w:customStyle="1" w:styleId="1fa">
    <w:name w:val="Схема документа Знак1"/>
    <w:uiPriority w:val="99"/>
    <w:semiHidden/>
    <w:rsid w:val="006833D7"/>
    <w:rPr>
      <w:rFonts w:ascii="Segoe UI" w:eastAsia="Microsoft YaHei" w:hAnsi="Segoe UI" w:cs="Segoe UI"/>
      <w:spacing w:val="-5"/>
      <w:sz w:val="16"/>
      <w:szCs w:val="16"/>
    </w:rPr>
  </w:style>
  <w:style w:type="character" w:customStyle="1" w:styleId="1fb">
    <w:name w:val="Тема примечания Знак1"/>
    <w:uiPriority w:val="99"/>
    <w:semiHidden/>
    <w:rsid w:val="006833D7"/>
    <w:rPr>
      <w:rFonts w:ascii="Arial" w:eastAsia="Microsoft YaHei" w:hAnsi="Arial" w:cs="Times New Roman"/>
      <w:b/>
      <w:bCs/>
      <w:spacing w:val="-5"/>
      <w:sz w:val="20"/>
      <w:szCs w:val="20"/>
      <w:lang w:val="en-US"/>
    </w:rPr>
  </w:style>
  <w:style w:type="character" w:customStyle="1" w:styleId="HTML1">
    <w:name w:val="Стандартный HTML Знак1"/>
    <w:uiPriority w:val="99"/>
    <w:semiHidden/>
    <w:rsid w:val="006833D7"/>
    <w:rPr>
      <w:rFonts w:ascii="Consolas" w:eastAsia="Microsoft YaHei" w:hAnsi="Consolas" w:cs="Times New Roman"/>
      <w:spacing w:val="-5"/>
      <w:sz w:val="20"/>
      <w:szCs w:val="20"/>
    </w:rPr>
  </w:style>
  <w:style w:type="character" w:customStyle="1" w:styleId="1fc">
    <w:name w:val="Текст выноски Знак1"/>
    <w:uiPriority w:val="99"/>
    <w:semiHidden/>
    <w:rsid w:val="006833D7"/>
    <w:rPr>
      <w:rFonts w:ascii="Segoe UI" w:eastAsia="Microsoft YaHei" w:hAnsi="Segoe UI" w:cs="Segoe UI"/>
      <w:spacing w:val="-5"/>
      <w:sz w:val="18"/>
      <w:szCs w:val="18"/>
    </w:rPr>
  </w:style>
  <w:style w:type="character" w:customStyle="1" w:styleId="316">
    <w:name w:val="Основной текст с отступом 3 Знак1"/>
    <w:uiPriority w:val="99"/>
    <w:semiHidden/>
    <w:rsid w:val="006833D7"/>
    <w:rPr>
      <w:rFonts w:ascii="Arial" w:eastAsia="Microsoft YaHei" w:hAnsi="Arial" w:cs="Times New Roman"/>
      <w:spacing w:val="-5"/>
      <w:sz w:val="16"/>
      <w:szCs w:val="16"/>
    </w:rPr>
  </w:style>
  <w:style w:type="character" w:customStyle="1" w:styleId="218">
    <w:name w:val="Основной текст 2 Знак1"/>
    <w:uiPriority w:val="99"/>
    <w:semiHidden/>
    <w:rsid w:val="006833D7"/>
    <w:rPr>
      <w:rFonts w:ascii="Arial" w:eastAsia="Microsoft YaHei" w:hAnsi="Arial" w:cs="Times New Roman"/>
      <w:spacing w:val="-5"/>
    </w:rPr>
  </w:style>
  <w:style w:type="character" w:customStyle="1" w:styleId="1fd">
    <w:name w:val="Текст сноски Знак1"/>
    <w:uiPriority w:val="99"/>
    <w:semiHidden/>
    <w:rsid w:val="006833D7"/>
    <w:rPr>
      <w:rFonts w:ascii="Arial" w:eastAsia="Microsoft YaHei" w:hAnsi="Arial" w:cs="Times New Roman"/>
      <w:spacing w:val="-5"/>
      <w:sz w:val="20"/>
      <w:szCs w:val="20"/>
    </w:rPr>
  </w:style>
  <w:style w:type="character" w:customStyle="1" w:styleId="1fe">
    <w:name w:val="Текст концевой сноски Знак1"/>
    <w:uiPriority w:val="99"/>
    <w:semiHidden/>
    <w:rsid w:val="006833D7"/>
    <w:rPr>
      <w:rFonts w:ascii="Arial" w:eastAsia="Microsoft YaHei" w:hAnsi="Arial" w:cs="Times New Roman"/>
      <w:spacing w:val="-5"/>
      <w:sz w:val="20"/>
      <w:szCs w:val="20"/>
    </w:rPr>
  </w:style>
  <w:style w:type="character" w:customStyle="1" w:styleId="219">
    <w:name w:val="Основной текст с отступом 2 Знак1"/>
    <w:uiPriority w:val="99"/>
    <w:semiHidden/>
    <w:rsid w:val="006833D7"/>
    <w:rPr>
      <w:rFonts w:ascii="Arial" w:eastAsia="Microsoft YaHei" w:hAnsi="Arial" w:cs="Times New Roman"/>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rsid w:val="006504D4"/>
    <w:rPr>
      <w:rFonts w:ascii="Tahoma" w:hAnsi="Tahoma" w:cs="Tahoma"/>
      <w:sz w:val="16"/>
      <w:szCs w:val="16"/>
    </w:rPr>
  </w:style>
  <w:style w:type="character" w:customStyle="1" w:styleId="a6">
    <w:name w:val="Текст выноски Знак"/>
    <w:basedOn w:val="a2"/>
    <w:link w:val="a5"/>
    <w:uiPriority w:val="99"/>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24"/>
    <w:qFormat/>
    <w:rsid w:val="00BB6047"/>
    <w:pPr>
      <w:keepNext/>
      <w:keepLines/>
      <w:spacing w:before="220" w:after="60"/>
      <w:ind w:firstLine="0"/>
      <w:jc w:val="center"/>
    </w:pPr>
    <w:rPr>
      <w:b/>
      <w:caps/>
      <w:spacing w:val="-30"/>
      <w:kern w:val="28"/>
      <w:sz w:val="32"/>
      <w:szCs w:val="28"/>
    </w:rPr>
  </w:style>
  <w:style w:type="character" w:customStyle="1" w:styleId="24">
    <w:name w:val="Название Знак2"/>
    <w:basedOn w:val="a2"/>
    <w:link w:val="a8"/>
    <w:uiPriority w:val="10"/>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Знак1"/>
    <w:basedOn w:val="a1"/>
    <w:link w:val="af0"/>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0">
    <w:name w:val="Нижний колонтитул Знак"/>
    <w:aliases w:val=" Знак1 Знак,Знак1 Знак"/>
    <w:basedOn w:val="a2"/>
    <w:link w:val="af"/>
    <w:uiPriority w:val="99"/>
    <w:rsid w:val="0053088B"/>
    <w:rPr>
      <w:rFonts w:ascii="Cambria" w:eastAsia="Microsoft YaHei" w:hAnsi="Cambria"/>
      <w:caps/>
      <w:spacing w:val="-5"/>
      <w:sz w:val="12"/>
      <w:szCs w:val="12"/>
      <w:lang w:eastAsia="en-US"/>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af4">
    <w:name w:val="header"/>
    <w:basedOn w:val="1"/>
    <w:link w:val="af5"/>
    <w:uiPriority w:val="99"/>
    <w:rsid w:val="00640466"/>
  </w:style>
  <w:style w:type="paragraph" w:styleId="13">
    <w:name w:val="index 1"/>
    <w:basedOn w:val="a1"/>
    <w:autoRedefine/>
    <w:semiHidden/>
    <w:rsid w:val="00B74953"/>
  </w:style>
  <w:style w:type="paragraph" w:styleId="25">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6">
    <w:name w:val="index heading"/>
    <w:basedOn w:val="a1"/>
    <w:next w:val="13"/>
    <w:semiHidden/>
    <w:rsid w:val="00B74953"/>
    <w:pPr>
      <w:spacing w:line="480" w:lineRule="atLeast"/>
    </w:pPr>
    <w:rPr>
      <w:rFonts w:ascii="Arial Black" w:hAnsi="Arial Black"/>
    </w:rPr>
  </w:style>
  <w:style w:type="character" w:styleId="af7">
    <w:name w:val="line number"/>
    <w:rsid w:val="006504D4"/>
    <w:rPr>
      <w:sz w:val="18"/>
    </w:rPr>
  </w:style>
  <w:style w:type="paragraph" w:styleId="af8">
    <w:name w:val="List"/>
    <w:basedOn w:val="a1"/>
    <w:link w:val="a7"/>
    <w:rsid w:val="00246F93"/>
    <w:pPr>
      <w:ind w:firstLine="0"/>
    </w:pPr>
    <w:rPr>
      <w:sz w:val="20"/>
    </w:rPr>
  </w:style>
  <w:style w:type="character" w:customStyle="1" w:styleId="a7">
    <w:name w:val="Список Знак"/>
    <w:basedOn w:val="a2"/>
    <w:link w:val="af8"/>
    <w:rsid w:val="00246F93"/>
    <w:rPr>
      <w:spacing w:val="-5"/>
      <w:szCs w:val="22"/>
      <w:lang w:eastAsia="en-US"/>
    </w:rPr>
  </w:style>
  <w:style w:type="character" w:styleId="af9">
    <w:name w:val="page number"/>
    <w:rsid w:val="006504D4"/>
    <w:rPr>
      <w:rFonts w:ascii="Arial Black" w:hAnsi="Arial Black"/>
      <w:spacing w:val="-10"/>
      <w:sz w:val="18"/>
    </w:rPr>
  </w:style>
  <w:style w:type="paragraph" w:styleId="afa">
    <w:name w:val="table of authorities"/>
    <w:basedOn w:val="a1"/>
    <w:semiHidden/>
    <w:locked/>
    <w:rsid w:val="006504D4"/>
    <w:pPr>
      <w:tabs>
        <w:tab w:val="right" w:leader="dot" w:pos="7560"/>
      </w:tabs>
      <w:ind w:left="1440" w:hanging="360"/>
    </w:pPr>
  </w:style>
  <w:style w:type="paragraph" w:styleId="afb">
    <w:name w:val="toa heading"/>
    <w:basedOn w:val="a1"/>
    <w:next w:val="afa"/>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c">
    <w:name w:val="Document Map"/>
    <w:basedOn w:val="a1"/>
    <w:link w:val="afd"/>
    <w:uiPriority w:val="99"/>
    <w:semiHidden/>
    <w:rsid w:val="00F75D18"/>
    <w:pPr>
      <w:shd w:val="clear" w:color="auto" w:fill="000080"/>
    </w:pPr>
    <w:rPr>
      <w:rFonts w:ascii="Tahoma" w:hAnsi="Tahoma" w:cs="Tahoma"/>
    </w:rPr>
  </w:style>
  <w:style w:type="table" w:styleId="afe">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рисунок Знак"/>
    <w:basedOn w:val="a2"/>
    <w:link w:val="aff0"/>
    <w:rsid w:val="00D02B39"/>
    <w:rPr>
      <w:lang w:eastAsia="ru-RU"/>
    </w:rPr>
  </w:style>
  <w:style w:type="paragraph" w:customStyle="1" w:styleId="aff0">
    <w:name w:val="рисунок"/>
    <w:basedOn w:val="a1"/>
    <w:next w:val="a1"/>
    <w:link w:val="aff"/>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e"/>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1">
    <w:name w:val="Папушкин"/>
    <w:basedOn w:val="afe"/>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2">
    <w:name w:val="Заголовок таблицы"/>
    <w:basedOn w:val="a1"/>
    <w:next w:val="a1"/>
    <w:link w:val="aff3"/>
    <w:rsid w:val="00A61BBE"/>
    <w:pPr>
      <w:keepNext/>
      <w:keepLines/>
      <w:widowControl/>
      <w:adjustRightInd/>
      <w:spacing w:before="80" w:after="80" w:line="360" w:lineRule="auto"/>
      <w:jc w:val="left"/>
      <w:textAlignment w:val="auto"/>
    </w:pPr>
    <w:rPr>
      <w:spacing w:val="0"/>
      <w:lang w:eastAsia="ru-RU"/>
    </w:rPr>
  </w:style>
  <w:style w:type="character" w:customStyle="1" w:styleId="aff3">
    <w:name w:val="Заголовок таблицы Знак"/>
    <w:basedOn w:val="a2"/>
    <w:link w:val="aff2"/>
    <w:rsid w:val="00A61BBE"/>
    <w:rPr>
      <w:lang w:eastAsia="ru-RU"/>
    </w:rPr>
  </w:style>
  <w:style w:type="paragraph" w:styleId="aff4">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5">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6"/>
    <w:uiPriority w:val="35"/>
    <w:rsid w:val="00E1573C"/>
    <w:rPr>
      <w:rFonts w:ascii="Arial Narrow" w:eastAsia="Microsoft YaHei" w:hAnsi="Arial Narrow"/>
      <w:b/>
      <w:bCs/>
      <w:spacing w:val="-5"/>
      <w:sz w:val="22"/>
      <w:szCs w:val="22"/>
      <w:lang w:eastAsia="en-US"/>
    </w:rPr>
  </w:style>
  <w:style w:type="character" w:styleId="aff7">
    <w:name w:val="Emphasis"/>
    <w:qFormat/>
    <w:rsid w:val="00C34D8E"/>
    <w:rPr>
      <w:rFonts w:ascii="Arial Black" w:hAnsi="Arial Black"/>
      <w:spacing w:val="-4"/>
      <w:sz w:val="18"/>
    </w:rPr>
  </w:style>
  <w:style w:type="paragraph" w:styleId="33">
    <w:name w:val="List 3"/>
    <w:basedOn w:val="af8"/>
    <w:rsid w:val="00C34D8E"/>
    <w:pPr>
      <w:ind w:left="2160"/>
    </w:pPr>
  </w:style>
  <w:style w:type="paragraph" w:styleId="43">
    <w:name w:val="List 4"/>
    <w:basedOn w:val="af8"/>
    <w:rsid w:val="00C34D8E"/>
    <w:pPr>
      <w:ind w:left="2520"/>
    </w:pPr>
  </w:style>
  <w:style w:type="paragraph" w:styleId="54">
    <w:name w:val="List 5"/>
    <w:basedOn w:val="af8"/>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6">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8">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6">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5"/>
    <w:uiPriority w:val="35"/>
    <w:qFormat/>
    <w:rsid w:val="00E1573C"/>
    <w:pPr>
      <w:spacing w:after="200"/>
      <w:ind w:firstLine="0"/>
      <w:jc w:val="left"/>
    </w:pPr>
    <w:rPr>
      <w:rFonts w:ascii="Arial Narrow" w:hAnsi="Arial Narrow"/>
      <w:b/>
      <w:bCs/>
    </w:rPr>
  </w:style>
  <w:style w:type="table" w:styleId="27">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a">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8"/>
    <w:link w:val="affb"/>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c">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5">
    <w:name w:val="Верхний колонтитул Знак"/>
    <w:basedOn w:val="a2"/>
    <w:link w:val="af4"/>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d">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e">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a">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
    <w:name w:val="Hyperlink"/>
    <w:basedOn w:val="a2"/>
    <w:uiPriority w:val="99"/>
    <w:unhideWhenUsed/>
    <w:rsid w:val="001B5D05"/>
    <w:rPr>
      <w:color w:val="0000FF"/>
      <w:u w:val="single"/>
    </w:rPr>
  </w:style>
  <w:style w:type="character" w:styleId="afff0">
    <w:name w:val="FollowedHyperlink"/>
    <w:basedOn w:val="a2"/>
    <w:uiPriority w:val="99"/>
    <w:unhideWhenUsed/>
    <w:rsid w:val="007D7A64"/>
    <w:rPr>
      <w:color w:val="800080"/>
      <w:u w:val="single"/>
    </w:rPr>
  </w:style>
  <w:style w:type="table" w:styleId="2b">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d">
    <w:name w:val="Схема документа Знак"/>
    <w:basedOn w:val="a2"/>
    <w:link w:val="afc"/>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c">
    <w:name w:val="Сетка таблицы2"/>
    <w:basedOn w:val="a3"/>
    <w:next w:val="afe"/>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1">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2">
    <w:name w:val="Body Text Indent"/>
    <w:basedOn w:val="a1"/>
    <w:link w:val="afff3"/>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3">
    <w:name w:val="Основной текст с отступом Знак"/>
    <w:basedOn w:val="a2"/>
    <w:link w:val="afff2"/>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4">
    <w:name w:val="Подрисуночный текст"/>
    <w:basedOn w:val="a1"/>
    <w:next w:val="a1"/>
    <w:link w:val="afff5"/>
    <w:rsid w:val="005E4F4B"/>
    <w:pPr>
      <w:keepNext/>
      <w:widowControl/>
      <w:adjustRightInd/>
      <w:spacing w:line="360" w:lineRule="auto"/>
      <w:jc w:val="center"/>
      <w:textAlignment w:val="auto"/>
    </w:pPr>
    <w:rPr>
      <w:spacing w:val="0"/>
      <w:lang w:eastAsia="ru-RU"/>
    </w:rPr>
  </w:style>
  <w:style w:type="character" w:customStyle="1" w:styleId="afff5">
    <w:name w:val="Подрисуночный текст Знак"/>
    <w:basedOn w:val="a2"/>
    <w:link w:val="afff4"/>
    <w:rsid w:val="005E4F4B"/>
    <w:rPr>
      <w:rFonts w:ascii="Arial" w:eastAsia="Microsoft YaHei" w:hAnsi="Arial"/>
      <w:sz w:val="22"/>
      <w:szCs w:val="22"/>
    </w:rPr>
  </w:style>
  <w:style w:type="paragraph" w:styleId="afff6">
    <w:name w:val="List Continue"/>
    <w:basedOn w:val="af8"/>
    <w:rsid w:val="005E4F4B"/>
  </w:style>
  <w:style w:type="paragraph" w:styleId="2d">
    <w:name w:val="List Continue 2"/>
    <w:basedOn w:val="afff6"/>
    <w:rsid w:val="005E4F4B"/>
    <w:pPr>
      <w:ind w:left="2160"/>
    </w:pPr>
  </w:style>
  <w:style w:type="paragraph" w:styleId="37">
    <w:name w:val="List Continue 3"/>
    <w:basedOn w:val="afff6"/>
    <w:rsid w:val="005E4F4B"/>
    <w:pPr>
      <w:ind w:left="2520"/>
    </w:pPr>
  </w:style>
  <w:style w:type="paragraph" w:styleId="47">
    <w:name w:val="List Continue 4"/>
    <w:basedOn w:val="afff6"/>
    <w:rsid w:val="005E4F4B"/>
    <w:pPr>
      <w:ind w:left="2880"/>
    </w:pPr>
  </w:style>
  <w:style w:type="paragraph" w:styleId="58">
    <w:name w:val="List Continue 5"/>
    <w:basedOn w:val="afff6"/>
    <w:rsid w:val="005E4F4B"/>
    <w:pPr>
      <w:ind w:left="3240"/>
    </w:pPr>
  </w:style>
  <w:style w:type="paragraph" w:styleId="2e">
    <w:name w:val="Body Text Indent 2"/>
    <w:basedOn w:val="a1"/>
    <w:link w:val="2f"/>
    <w:rsid w:val="005E4F4B"/>
    <w:pPr>
      <w:spacing w:before="0" w:line="480" w:lineRule="auto"/>
      <w:ind w:left="283" w:firstLine="0"/>
    </w:pPr>
    <w:rPr>
      <w:rFonts w:eastAsia="Times New Roman"/>
      <w:sz w:val="20"/>
      <w:szCs w:val="20"/>
      <w:lang w:val="en-US"/>
    </w:rPr>
  </w:style>
  <w:style w:type="character" w:customStyle="1" w:styleId="2f">
    <w:name w:val="Основной текст с отступом 2 Знак"/>
    <w:basedOn w:val="a2"/>
    <w:link w:val="2e"/>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0">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7">
    <w:name w:val="Подпись рисунков/таблиц"/>
    <w:basedOn w:val="aff6"/>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8">
    <w:name w:val="Body Text"/>
    <w:aliases w:val="TabelTekst,text,Body Text2, Char,Body Text2 Char Char Char Char Char Char Char Char Char,Char,Main text,Body Text Char2 Char,Body Text Char1 Char Char,Body Text Char Char Char Char,TabelTekst Char Char Char Char"/>
    <w:basedOn w:val="a1"/>
    <w:link w:val="afff9"/>
    <w:qFormat/>
    <w:rsid w:val="00C700BB"/>
  </w:style>
  <w:style w:type="character" w:customStyle="1" w:styleId="afff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8"/>
    <w:rsid w:val="00C700BB"/>
    <w:rPr>
      <w:rFonts w:ascii="Arial" w:eastAsia="Microsoft YaHei" w:hAnsi="Arial"/>
      <w:spacing w:val="-5"/>
      <w:sz w:val="22"/>
      <w:szCs w:val="22"/>
      <w:lang w:eastAsia="en-US"/>
    </w:rPr>
  </w:style>
  <w:style w:type="paragraph" w:styleId="afffa">
    <w:name w:val="annotation subject"/>
    <w:basedOn w:val="aa"/>
    <w:next w:val="aa"/>
    <w:link w:val="afffb"/>
    <w:rsid w:val="0074589A"/>
    <w:rPr>
      <w:b/>
      <w:bCs/>
      <w:sz w:val="20"/>
      <w:szCs w:val="20"/>
    </w:rPr>
  </w:style>
  <w:style w:type="character" w:customStyle="1" w:styleId="afffb">
    <w:name w:val="Тема примечания Знак"/>
    <w:basedOn w:val="ab"/>
    <w:link w:val="afffa"/>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c">
    <w:name w:val="Placeholder Text"/>
    <w:basedOn w:val="a2"/>
    <w:uiPriority w:val="99"/>
    <w:semiHidden/>
    <w:rsid w:val="00D808CB"/>
    <w:rPr>
      <w:color w:val="808080"/>
    </w:rPr>
  </w:style>
  <w:style w:type="paragraph" w:styleId="afffd">
    <w:name w:val="No Spacing"/>
    <w:aliases w:val="Рисунок"/>
    <w:link w:val="afffe"/>
    <w:uiPriority w:val="1"/>
    <w:qFormat/>
    <w:rsid w:val="00071CF1"/>
    <w:pPr>
      <w:jc w:val="center"/>
    </w:pPr>
    <w:rPr>
      <w:rFonts w:ascii="Arial Narrow" w:eastAsia="Arial" w:hAnsi="Arial Narrow" w:cstheme="minorBidi"/>
      <w:b/>
      <w:szCs w:val="24"/>
      <w:lang w:eastAsia="en-US"/>
    </w:rPr>
  </w:style>
  <w:style w:type="character" w:customStyle="1" w:styleId="afffe">
    <w:name w:val="Без интервала Знак"/>
    <w:aliases w:val="Рисунок Знак"/>
    <w:basedOn w:val="a2"/>
    <w:link w:val="afffd"/>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1"/>
    <w:link w:val="2f2"/>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2">
    <w:name w:val="Основной текст 2 Знак"/>
    <w:basedOn w:val="a2"/>
    <w:link w:val="2f1"/>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
    <w:name w:val="Strong"/>
    <w:basedOn w:val="a2"/>
    <w:uiPriority w:val="22"/>
    <w:qFormat/>
    <w:rsid w:val="00922535"/>
    <w:rPr>
      <w:b/>
      <w:bCs/>
    </w:rPr>
  </w:style>
  <w:style w:type="table" w:customStyle="1" w:styleId="250">
    <w:name w:val="Сетка таблицы25"/>
    <w:basedOn w:val="a3"/>
    <w:next w:val="afe"/>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e"/>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0">
    <w:name w:val="Верх колонтитул"/>
    <w:basedOn w:val="af4"/>
    <w:link w:val="affff1"/>
    <w:qFormat/>
    <w:rsid w:val="00382790"/>
    <w:pPr>
      <w:numPr>
        <w:ilvl w:val="0"/>
        <w:numId w:val="0"/>
      </w:numPr>
      <w:spacing w:line="276" w:lineRule="auto"/>
      <w:jc w:val="center"/>
    </w:pPr>
    <w:rPr>
      <w:rFonts w:ascii="Arial Narrow" w:eastAsiaTheme="majorEastAsia" w:hAnsi="Arial Narrow"/>
      <w:b/>
      <w:sz w:val="16"/>
    </w:rPr>
  </w:style>
  <w:style w:type="paragraph" w:customStyle="1" w:styleId="affff2">
    <w:name w:val="Нижн колонтитул"/>
    <w:basedOn w:val="af"/>
    <w:link w:val="affff3"/>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1">
    <w:name w:val="Верх колонтитул Знак"/>
    <w:basedOn w:val="af5"/>
    <w:link w:val="affff0"/>
    <w:rsid w:val="00382790"/>
    <w:rPr>
      <w:rFonts w:ascii="Arial Narrow" w:eastAsiaTheme="majorEastAsia" w:hAnsi="Arial Narrow"/>
      <w:b/>
      <w:sz w:val="16"/>
      <w:szCs w:val="24"/>
    </w:rPr>
  </w:style>
  <w:style w:type="paragraph" w:customStyle="1" w:styleId="2f4">
    <w:name w:val="Обыч 2"/>
    <w:basedOn w:val="a1"/>
    <w:link w:val="2f5"/>
    <w:qFormat/>
    <w:rsid w:val="0049617B"/>
    <w:pPr>
      <w:spacing w:line="360" w:lineRule="auto"/>
    </w:pPr>
    <w:rPr>
      <w:sz w:val="24"/>
      <w:lang w:eastAsia="ru-RU"/>
    </w:rPr>
  </w:style>
  <w:style w:type="character" w:customStyle="1" w:styleId="affff3">
    <w:name w:val="Нижн колонтитул Знак"/>
    <w:basedOn w:val="af0"/>
    <w:link w:val="affff2"/>
    <w:rsid w:val="00382790"/>
    <w:rPr>
      <w:rFonts w:ascii="Arial" w:eastAsia="Microsoft YaHei" w:hAnsi="Arial" w:cs="Arial"/>
      <w:caps/>
      <w:spacing w:val="-5"/>
      <w:sz w:val="18"/>
      <w:szCs w:val="12"/>
      <w:lang w:eastAsia="en-US"/>
    </w:rPr>
  </w:style>
  <w:style w:type="character" w:customStyle="1" w:styleId="2f5">
    <w:name w:val="Обыч 2 Знак"/>
    <w:basedOn w:val="a2"/>
    <w:link w:val="2f4"/>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6">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uiPriority w:val="99"/>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8"/>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b"/>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7"/>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0"/>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9"/>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d"/>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a"/>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9"/>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8"/>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b"/>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7"/>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0"/>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7">
    <w:name w:val="Современная таблица2"/>
    <w:basedOn w:val="a3"/>
    <w:next w:val="aff9"/>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8">
    <w:name w:val="Изысканная таблица2"/>
    <w:basedOn w:val="a3"/>
    <w:next w:val="affd"/>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9">
    <w:name w:val="Стандартная таблица2"/>
    <w:basedOn w:val="a3"/>
    <w:next w:val="affa"/>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9"/>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a">
    <w:name w:val="Папушкин2"/>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4">
    <w:name w:val="Revision"/>
    <w:hidden/>
    <w:uiPriority w:val="99"/>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e"/>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e"/>
    <w:uiPriority w:val="59"/>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e"/>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e"/>
    <w:uiPriority w:val="59"/>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e"/>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e"/>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a"/>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9"/>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d"/>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b"/>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0"/>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e"/>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e"/>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8"/>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b"/>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7"/>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0"/>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9"/>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d"/>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a"/>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9"/>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e"/>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e"/>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e"/>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5">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e"/>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e"/>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e"/>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7"/>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9"/>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8"/>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a"/>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9"/>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d"/>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b"/>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e"/>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e"/>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0"/>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6">
    <w:name w:val="Стиль алаеваМаркированный список + По ширине Междустр.интервал:  по..."/>
    <w:basedOn w:val="a1"/>
    <w:link w:val="affff7"/>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7">
    <w:name w:val="Стиль алаеваМаркированный список + По ширине Междустр.интервал:  по... Знак Знак"/>
    <w:basedOn w:val="a2"/>
    <w:link w:val="affff6"/>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b">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500">
    <w:name w:val="xl2500"/>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124">
    <w:name w:val="xl212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0">
    <w:name w:val="xl2480"/>
    <w:basedOn w:val="a1"/>
    <w:rsid w:val="004D7601"/>
    <w:pPr>
      <w:widowControl/>
      <w:pBdr>
        <w:top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16">
    <w:name w:val="xl211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474">
    <w:name w:val="xl2474"/>
    <w:basedOn w:val="a1"/>
    <w:rsid w:val="004D7601"/>
    <w:pPr>
      <w:widowControl/>
      <w:pBdr>
        <w:top w:val="single" w:sz="4" w:space="0" w:color="808080"/>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79">
    <w:name w:val="xl2479"/>
    <w:basedOn w:val="a1"/>
    <w:rsid w:val="004D7601"/>
    <w:pPr>
      <w:widowControl/>
      <w:pBdr>
        <w:top w:val="single" w:sz="4" w:space="0" w:color="808080"/>
        <w:left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2">
    <w:name w:val="xl212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077">
    <w:name w:val="xl207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117">
    <w:name w:val="xl211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5">
    <w:name w:val="xl211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2">
    <w:name w:val="xl2082"/>
    <w:basedOn w:val="a1"/>
    <w:rsid w:val="004D7601"/>
    <w:pPr>
      <w:widowControl/>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497">
    <w:name w:val="xl2497"/>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12">
    <w:name w:val="xl2112"/>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8">
    <w:name w:val="xl247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82">
    <w:name w:val="xl248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02">
    <w:name w:val="xl2502"/>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ahoma" w:eastAsia="Times New Roman" w:hAnsi="Tahoma" w:cs="Tahoma"/>
      <w:color w:val="000000"/>
      <w:spacing w:val="0"/>
      <w:sz w:val="18"/>
      <w:szCs w:val="18"/>
      <w:lang w:eastAsia="ru-RU"/>
    </w:rPr>
  </w:style>
  <w:style w:type="paragraph" w:customStyle="1" w:styleId="xl2483">
    <w:name w:val="xl248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1">
    <w:name w:val="xl2481"/>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15">
    <w:name w:val="xl251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7">
    <w:name w:val="xl2097"/>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26">
    <w:name w:val="xl252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079">
    <w:name w:val="xl207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519">
    <w:name w:val="xl251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2093">
    <w:name w:val="xl209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516">
    <w:name w:val="xl2516"/>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color w:val="FF0000"/>
      <w:spacing w:val="0"/>
      <w:sz w:val="18"/>
      <w:szCs w:val="18"/>
      <w:lang w:eastAsia="ru-RU"/>
    </w:rPr>
  </w:style>
  <w:style w:type="paragraph" w:customStyle="1" w:styleId="xl2078">
    <w:name w:val="xl207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2080">
    <w:name w:val="xl2080"/>
    <w:basedOn w:val="a1"/>
    <w:rsid w:val="004D7601"/>
    <w:pPr>
      <w:widowControl/>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2146">
    <w:name w:val="xl2146"/>
    <w:basedOn w:val="a1"/>
    <w:rsid w:val="004D7601"/>
    <w:pPr>
      <w:widowControl/>
      <w:pBdr>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8">
    <w:name w:val="xl2118"/>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0">
    <w:name w:val="xl252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color w:val="FF0000"/>
      <w:spacing w:val="0"/>
      <w:sz w:val="18"/>
      <w:szCs w:val="18"/>
      <w:lang w:eastAsia="ru-RU"/>
    </w:rPr>
  </w:style>
  <w:style w:type="paragraph" w:customStyle="1" w:styleId="xl2139">
    <w:name w:val="xl213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8">
    <w:name w:val="xl209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4">
    <w:name w:val="xl2094"/>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06">
    <w:name w:val="xl2106"/>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84">
    <w:name w:val="xl2484"/>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color w:val="3366FF"/>
      <w:spacing w:val="0"/>
      <w:sz w:val="18"/>
      <w:szCs w:val="18"/>
      <w:lang w:eastAsia="ru-RU"/>
    </w:rPr>
  </w:style>
  <w:style w:type="paragraph" w:customStyle="1" w:styleId="xl2513">
    <w:name w:val="xl2513"/>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1f6">
    <w:name w:val="Без интервала1"/>
    <w:next w:val="afffd"/>
    <w:uiPriority w:val="1"/>
    <w:qFormat/>
    <w:rsid w:val="004D7601"/>
    <w:rPr>
      <w:rFonts w:ascii="Calibri" w:hAnsi="Calibri"/>
      <w:sz w:val="22"/>
      <w:szCs w:val="22"/>
      <w:lang w:eastAsia="en-US"/>
    </w:rPr>
  </w:style>
  <w:style w:type="paragraph" w:customStyle="1" w:styleId="xl2131">
    <w:name w:val="xl2131"/>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29">
    <w:name w:val="xl212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87">
    <w:name w:val="xl2487"/>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4">
    <w:name w:val="xl210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10">
    <w:name w:val="xl2510"/>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522">
    <w:name w:val="xl2522"/>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472">
    <w:name w:val="xl247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44">
    <w:name w:val="xl214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20">
    <w:name w:val="xl212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081">
    <w:name w:val="xl2081"/>
    <w:basedOn w:val="a1"/>
    <w:rsid w:val="004D7601"/>
    <w:pPr>
      <w:widowControl/>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495">
    <w:name w:val="xl249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2">
    <w:name w:val="xl2092"/>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127">
    <w:name w:val="xl212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5">
    <w:name w:val="xl250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110">
    <w:name w:val="xl2110"/>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0">
    <w:name w:val="xl2140"/>
    <w:basedOn w:val="a1"/>
    <w:rsid w:val="004D7601"/>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18">
    <w:name w:val="xl2518"/>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506">
    <w:name w:val="xl2506"/>
    <w:basedOn w:val="a1"/>
    <w:rsid w:val="004D7601"/>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2126">
    <w:name w:val="xl2126"/>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02">
    <w:name w:val="xl210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92">
    <w:name w:val="xl2492"/>
    <w:basedOn w:val="a1"/>
    <w:rsid w:val="004D7601"/>
    <w:pPr>
      <w:widowControl/>
      <w:pBdr>
        <w:top w:val="single" w:sz="4" w:space="0" w:color="808080"/>
        <w:left w:val="single" w:sz="4" w:space="0" w:color="808080"/>
        <w:bottom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4">
    <w:name w:val="xl249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99">
    <w:name w:val="xl209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32">
    <w:name w:val="xl2132"/>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08">
    <w:name w:val="xl2108"/>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99">
    <w:name w:val="xl249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475">
    <w:name w:val="xl2475"/>
    <w:basedOn w:val="a1"/>
    <w:rsid w:val="004D7601"/>
    <w:pPr>
      <w:widowControl/>
      <w:pBdr>
        <w:top w:val="single" w:sz="4" w:space="0" w:color="808080"/>
        <w:left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496">
    <w:name w:val="xl249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08">
    <w:name w:val="xl2508"/>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5">
    <w:name w:val="xl209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85">
    <w:name w:val="xl2085"/>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03">
    <w:name w:val="xl2503"/>
    <w:basedOn w:val="a1"/>
    <w:rsid w:val="004D7601"/>
    <w:pPr>
      <w:widowControl/>
      <w:pBdr>
        <w:top w:val="single" w:sz="4" w:space="0" w:color="808080"/>
        <w:left w:val="single" w:sz="4" w:space="12" w:color="808080"/>
        <w:bottom w:val="single" w:sz="4" w:space="0" w:color="808080"/>
        <w:right w:val="single" w:sz="4" w:space="0" w:color="808080"/>
      </w:pBdr>
      <w:adjustRightInd/>
      <w:spacing w:before="100" w:beforeAutospacing="1" w:after="100" w:afterAutospacing="1"/>
      <w:ind w:firstLineChars="200" w:firstLine="0"/>
      <w:jc w:val="left"/>
      <w:textAlignment w:val="center"/>
    </w:pPr>
    <w:rPr>
      <w:rFonts w:ascii="Tahoma" w:eastAsia="Times New Roman" w:hAnsi="Tahoma" w:cs="Tahoma"/>
      <w:color w:val="000000"/>
      <w:spacing w:val="0"/>
      <w:sz w:val="18"/>
      <w:szCs w:val="18"/>
      <w:lang w:eastAsia="ru-RU"/>
    </w:rPr>
  </w:style>
  <w:style w:type="paragraph" w:customStyle="1" w:styleId="xl2504">
    <w:name w:val="xl250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521">
    <w:name w:val="xl2521"/>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88">
    <w:name w:val="xl208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489">
    <w:name w:val="xl248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8">
    <w:name w:val="xl2498"/>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color w:val="000000"/>
      <w:spacing w:val="0"/>
      <w:sz w:val="18"/>
      <w:szCs w:val="18"/>
      <w:lang w:eastAsia="ru-RU"/>
    </w:rPr>
  </w:style>
  <w:style w:type="paragraph" w:customStyle="1" w:styleId="xl2103">
    <w:name w:val="xl2103"/>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91">
    <w:name w:val="xl2491"/>
    <w:basedOn w:val="a1"/>
    <w:rsid w:val="004D7601"/>
    <w:pPr>
      <w:widowControl/>
      <w:pBdr>
        <w:top w:val="single" w:sz="4" w:space="0" w:color="808080"/>
        <w:left w:val="single" w:sz="4" w:space="0" w:color="808080"/>
        <w:bottom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9">
    <w:name w:val="xl2109"/>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130">
    <w:name w:val="xl213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47">
    <w:name w:val="xl2147"/>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5">
    <w:name w:val="xl213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27">
    <w:name w:val="xl2527"/>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28">
    <w:name w:val="xl212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514">
    <w:name w:val="xl2514"/>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2086">
    <w:name w:val="xl2086"/>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121">
    <w:name w:val="xl212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9">
    <w:name w:val="xl250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5">
    <w:name w:val="xl2125"/>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1">
    <w:name w:val="xl2471"/>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4">
    <w:name w:val="xl211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b/>
      <w:bCs/>
      <w:color w:val="8064A2"/>
      <w:spacing w:val="0"/>
      <w:sz w:val="20"/>
      <w:szCs w:val="20"/>
      <w:lang w:eastAsia="ru-RU"/>
    </w:rPr>
  </w:style>
  <w:style w:type="paragraph" w:customStyle="1" w:styleId="xl2101">
    <w:name w:val="xl210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38">
    <w:name w:val="xl213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font9">
    <w:name w:val="font9"/>
    <w:basedOn w:val="a1"/>
    <w:rsid w:val="004D7601"/>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xl2523">
    <w:name w:val="xl2523"/>
    <w:basedOn w:val="a1"/>
    <w:rsid w:val="004D7601"/>
    <w:pPr>
      <w:widowControl/>
      <w:pBdr>
        <w:top w:val="single" w:sz="4" w:space="0" w:color="808080"/>
        <w:left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11">
    <w:name w:val="xl2511"/>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6">
    <w:name w:val="xl2096"/>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19">
    <w:name w:val="xl2119"/>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70">
    <w:name w:val="xl2470"/>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36">
    <w:name w:val="xl213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6">
    <w:name w:val="xl2476"/>
    <w:basedOn w:val="a1"/>
    <w:rsid w:val="004D7601"/>
    <w:pPr>
      <w:widowControl/>
      <w:pBdr>
        <w:top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07">
    <w:name w:val="xl2107"/>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5">
    <w:name w:val="xl2525"/>
    <w:basedOn w:val="a1"/>
    <w:rsid w:val="004D7601"/>
    <w:pPr>
      <w:widowControl/>
      <w:pBdr>
        <w:top w:val="single" w:sz="4" w:space="0" w:color="808080"/>
        <w:left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4">
    <w:name w:val="xl2134"/>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3">
    <w:name w:val="xl247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i/>
      <w:iCs/>
      <w:spacing w:val="0"/>
      <w:sz w:val="18"/>
      <w:szCs w:val="18"/>
      <w:lang w:eastAsia="ru-RU"/>
    </w:rPr>
  </w:style>
  <w:style w:type="paragraph" w:customStyle="1" w:styleId="xl2507">
    <w:name w:val="xl2507"/>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color w:val="FF0000"/>
      <w:spacing w:val="0"/>
      <w:sz w:val="18"/>
      <w:szCs w:val="18"/>
      <w:lang w:eastAsia="ru-RU"/>
    </w:rPr>
  </w:style>
  <w:style w:type="paragraph" w:customStyle="1" w:styleId="xl2477">
    <w:name w:val="xl2477"/>
    <w:basedOn w:val="a1"/>
    <w:rsid w:val="004D7601"/>
    <w:pPr>
      <w:widowControl/>
      <w:pBdr>
        <w:top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1">
    <w:name w:val="xl211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13">
    <w:name w:val="xl211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084">
    <w:name w:val="xl208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486">
    <w:name w:val="xl248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5">
    <w:name w:val="xl2485"/>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2501">
    <w:name w:val="xl2501"/>
    <w:basedOn w:val="a1"/>
    <w:rsid w:val="004D7601"/>
    <w:pPr>
      <w:widowControl/>
      <w:pBdr>
        <w:top w:val="single" w:sz="4" w:space="0" w:color="808080"/>
        <w:left w:val="single" w:sz="4" w:space="0" w:color="808080"/>
        <w:bottom w:val="single" w:sz="4" w:space="0" w:color="808080"/>
        <w:right w:val="single" w:sz="4" w:space="0" w:color="808080"/>
      </w:pBdr>
      <w:shd w:val="clear" w:color="000000" w:fill="CCCCFF"/>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41">
    <w:name w:val="xl214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90">
    <w:name w:val="xl209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23">
    <w:name w:val="xl2123"/>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3">
    <w:name w:val="xl2143"/>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3">
    <w:name w:val="xl208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091">
    <w:name w:val="xl2091"/>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24">
    <w:name w:val="xl2524"/>
    <w:basedOn w:val="a1"/>
    <w:rsid w:val="004D7601"/>
    <w:pPr>
      <w:widowControl/>
      <w:pBdr>
        <w:top w:val="single" w:sz="4" w:space="0" w:color="808080"/>
        <w:left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28">
    <w:name w:val="xl2528"/>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17">
    <w:name w:val="xl2517"/>
    <w:basedOn w:val="a1"/>
    <w:rsid w:val="004D7601"/>
    <w:pPr>
      <w:widowControl/>
      <w:pBdr>
        <w:top w:val="single" w:sz="4" w:space="0" w:color="808080"/>
        <w:left w:val="single" w:sz="4" w:space="0" w:color="808080"/>
        <w:bottom w:val="single" w:sz="4" w:space="0" w:color="808080"/>
        <w:right w:val="single" w:sz="4" w:space="0" w:color="808080"/>
      </w:pBdr>
      <w:shd w:val="clear" w:color="000000" w:fill="C0C0C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7">
    <w:name w:val="xl2137"/>
    <w:basedOn w:val="a1"/>
    <w:rsid w:val="004D7601"/>
    <w:pPr>
      <w:widowControl/>
      <w:pBdr>
        <w:top w:val="single" w:sz="4" w:space="0" w:color="auto"/>
        <w:left w:val="single" w:sz="4" w:space="0" w:color="auto"/>
        <w:bottom w:val="single" w:sz="4" w:space="0" w:color="auto"/>
        <w:right w:val="single" w:sz="4" w:space="23" w:color="auto"/>
      </w:pBdr>
      <w:shd w:val="clear" w:color="000000" w:fill="EAF1DD"/>
      <w:adjustRightInd/>
      <w:spacing w:before="100" w:beforeAutospacing="1" w:after="100" w:afterAutospacing="1"/>
      <w:ind w:firstLineChars="300" w:firstLine="0"/>
      <w:jc w:val="right"/>
      <w:textAlignment w:val="center"/>
    </w:pPr>
    <w:rPr>
      <w:rFonts w:ascii="Times New Roman" w:eastAsia="Times New Roman" w:hAnsi="Times New Roman"/>
      <w:b/>
      <w:bCs/>
      <w:spacing w:val="0"/>
      <w:sz w:val="20"/>
      <w:szCs w:val="20"/>
      <w:lang w:eastAsia="ru-RU"/>
    </w:rPr>
  </w:style>
  <w:style w:type="paragraph" w:customStyle="1" w:styleId="xl2493">
    <w:name w:val="xl249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87">
    <w:name w:val="xl208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12">
    <w:name w:val="xl2512"/>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089">
    <w:name w:val="xl208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42">
    <w:name w:val="xl214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3">
    <w:name w:val="xl213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8">
    <w:name w:val="xl248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90">
    <w:name w:val="xl249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table" w:customStyle="1" w:styleId="93">
    <w:name w:val="Сетка таблицы9"/>
    <w:basedOn w:val="a3"/>
    <w:uiPriority w:val="59"/>
    <w:rsid w:val="004D760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uiPriority w:val="59"/>
    <w:rsid w:val="004D76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Название Знак"/>
    <w:aliases w:val="Заголовок Знак1"/>
    <w:rsid w:val="006833D7"/>
    <w:rPr>
      <w:b/>
      <w:caps/>
      <w:spacing w:val="-30"/>
      <w:sz w:val="32"/>
      <w:szCs w:val="28"/>
    </w:rPr>
  </w:style>
  <w:style w:type="paragraph" w:customStyle="1" w:styleId="msonormal0">
    <w:name w:val="msonormal"/>
    <w:basedOn w:val="a1"/>
    <w:rsid w:val="006833D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1f7">
    <w:name w:val="Название Знак1"/>
    <w:uiPriority w:val="10"/>
    <w:rsid w:val="006833D7"/>
    <w:rPr>
      <w:rFonts w:ascii="Calibri Light" w:eastAsia="Times New Roman" w:hAnsi="Calibri Light" w:cs="Times New Roman" w:hint="default"/>
      <w:color w:val="323E4F"/>
      <w:spacing w:val="5"/>
      <w:kern w:val="28"/>
      <w:sz w:val="52"/>
      <w:szCs w:val="52"/>
    </w:rPr>
  </w:style>
  <w:style w:type="character" w:customStyle="1" w:styleId="1f8">
    <w:name w:val="Основной текст с отступом Знак1"/>
    <w:uiPriority w:val="99"/>
    <w:semiHidden/>
    <w:rsid w:val="006833D7"/>
    <w:rPr>
      <w:rFonts w:ascii="Arial" w:eastAsia="Microsoft YaHei" w:hAnsi="Arial" w:cs="Times New Roman"/>
      <w:spacing w:val="-5"/>
    </w:rPr>
  </w:style>
  <w:style w:type="character" w:customStyle="1" w:styleId="1f9">
    <w:name w:val="Верхний колонтитул Знак1"/>
    <w:uiPriority w:val="99"/>
    <w:semiHidden/>
    <w:rsid w:val="006833D7"/>
    <w:rPr>
      <w:rFonts w:ascii="Arial" w:eastAsia="Microsoft YaHei" w:hAnsi="Arial" w:cs="Times New Roman"/>
      <w:spacing w:val="-5"/>
    </w:rPr>
  </w:style>
  <w:style w:type="character" w:customStyle="1" w:styleId="315">
    <w:name w:val="Основной текст 3 Знак1"/>
    <w:uiPriority w:val="99"/>
    <w:semiHidden/>
    <w:rsid w:val="006833D7"/>
    <w:rPr>
      <w:rFonts w:ascii="Arial" w:eastAsia="Microsoft YaHei" w:hAnsi="Arial" w:cs="Times New Roman"/>
      <w:spacing w:val="-5"/>
      <w:sz w:val="16"/>
      <w:szCs w:val="16"/>
    </w:rPr>
  </w:style>
  <w:style w:type="character" w:customStyle="1" w:styleId="1fa">
    <w:name w:val="Схема документа Знак1"/>
    <w:uiPriority w:val="99"/>
    <w:semiHidden/>
    <w:rsid w:val="006833D7"/>
    <w:rPr>
      <w:rFonts w:ascii="Segoe UI" w:eastAsia="Microsoft YaHei" w:hAnsi="Segoe UI" w:cs="Segoe UI"/>
      <w:spacing w:val="-5"/>
      <w:sz w:val="16"/>
      <w:szCs w:val="16"/>
    </w:rPr>
  </w:style>
  <w:style w:type="character" w:customStyle="1" w:styleId="1fb">
    <w:name w:val="Тема примечания Знак1"/>
    <w:uiPriority w:val="99"/>
    <w:semiHidden/>
    <w:rsid w:val="006833D7"/>
    <w:rPr>
      <w:rFonts w:ascii="Arial" w:eastAsia="Microsoft YaHei" w:hAnsi="Arial" w:cs="Times New Roman"/>
      <w:b/>
      <w:bCs/>
      <w:spacing w:val="-5"/>
      <w:sz w:val="20"/>
      <w:szCs w:val="20"/>
      <w:lang w:val="en-US"/>
    </w:rPr>
  </w:style>
  <w:style w:type="character" w:customStyle="1" w:styleId="HTML1">
    <w:name w:val="Стандартный HTML Знак1"/>
    <w:uiPriority w:val="99"/>
    <w:semiHidden/>
    <w:rsid w:val="006833D7"/>
    <w:rPr>
      <w:rFonts w:ascii="Consolas" w:eastAsia="Microsoft YaHei" w:hAnsi="Consolas" w:cs="Times New Roman"/>
      <w:spacing w:val="-5"/>
      <w:sz w:val="20"/>
      <w:szCs w:val="20"/>
    </w:rPr>
  </w:style>
  <w:style w:type="character" w:customStyle="1" w:styleId="1fc">
    <w:name w:val="Текст выноски Знак1"/>
    <w:uiPriority w:val="99"/>
    <w:semiHidden/>
    <w:rsid w:val="006833D7"/>
    <w:rPr>
      <w:rFonts w:ascii="Segoe UI" w:eastAsia="Microsoft YaHei" w:hAnsi="Segoe UI" w:cs="Segoe UI"/>
      <w:spacing w:val="-5"/>
      <w:sz w:val="18"/>
      <w:szCs w:val="18"/>
    </w:rPr>
  </w:style>
  <w:style w:type="character" w:customStyle="1" w:styleId="316">
    <w:name w:val="Основной текст с отступом 3 Знак1"/>
    <w:uiPriority w:val="99"/>
    <w:semiHidden/>
    <w:rsid w:val="006833D7"/>
    <w:rPr>
      <w:rFonts w:ascii="Arial" w:eastAsia="Microsoft YaHei" w:hAnsi="Arial" w:cs="Times New Roman"/>
      <w:spacing w:val="-5"/>
      <w:sz w:val="16"/>
      <w:szCs w:val="16"/>
    </w:rPr>
  </w:style>
  <w:style w:type="character" w:customStyle="1" w:styleId="218">
    <w:name w:val="Основной текст 2 Знак1"/>
    <w:uiPriority w:val="99"/>
    <w:semiHidden/>
    <w:rsid w:val="006833D7"/>
    <w:rPr>
      <w:rFonts w:ascii="Arial" w:eastAsia="Microsoft YaHei" w:hAnsi="Arial" w:cs="Times New Roman"/>
      <w:spacing w:val="-5"/>
    </w:rPr>
  </w:style>
  <w:style w:type="character" w:customStyle="1" w:styleId="1fd">
    <w:name w:val="Текст сноски Знак1"/>
    <w:uiPriority w:val="99"/>
    <w:semiHidden/>
    <w:rsid w:val="006833D7"/>
    <w:rPr>
      <w:rFonts w:ascii="Arial" w:eastAsia="Microsoft YaHei" w:hAnsi="Arial" w:cs="Times New Roman"/>
      <w:spacing w:val="-5"/>
      <w:sz w:val="20"/>
      <w:szCs w:val="20"/>
    </w:rPr>
  </w:style>
  <w:style w:type="character" w:customStyle="1" w:styleId="1fe">
    <w:name w:val="Текст концевой сноски Знак1"/>
    <w:uiPriority w:val="99"/>
    <w:semiHidden/>
    <w:rsid w:val="006833D7"/>
    <w:rPr>
      <w:rFonts w:ascii="Arial" w:eastAsia="Microsoft YaHei" w:hAnsi="Arial" w:cs="Times New Roman"/>
      <w:spacing w:val="-5"/>
      <w:sz w:val="20"/>
      <w:szCs w:val="20"/>
    </w:rPr>
  </w:style>
  <w:style w:type="character" w:customStyle="1" w:styleId="219">
    <w:name w:val="Основной текст с отступом 2 Знак1"/>
    <w:uiPriority w:val="99"/>
    <w:semiHidden/>
    <w:rsid w:val="006833D7"/>
    <w:rPr>
      <w:rFonts w:ascii="Arial" w:eastAsia="Microsoft YaHei" w:hAnsi="Arial" w:cs="Times New Roman"/>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27FD3ED-C949-4A59-85D6-D5EEEC8C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32</Pages>
  <Words>5297</Words>
  <Characters>35632</Characters>
  <Application>Microsoft Office Word</Application>
  <DocSecurity>0</DocSecurity>
  <Lines>296</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40848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Кошель Алина Григорьевна</cp:lastModifiedBy>
  <cp:revision>8</cp:revision>
  <cp:lastPrinted>2012-09-26T10:42:00Z</cp:lastPrinted>
  <dcterms:created xsi:type="dcterms:W3CDTF">2021-05-06T05:09:00Z</dcterms:created>
  <dcterms:modified xsi:type="dcterms:W3CDTF">2021-05-07T06:40:00Z</dcterms:modified>
</cp:coreProperties>
</file>